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2" w:type="dxa"/>
        <w:tblLayout w:type="fixed"/>
        <w:tblLook w:val="0000" w:firstRow="0" w:lastRow="0" w:firstColumn="0" w:lastColumn="0" w:noHBand="0" w:noVBand="0"/>
      </w:tblPr>
      <w:tblGrid>
        <w:gridCol w:w="675"/>
        <w:gridCol w:w="1805"/>
        <w:gridCol w:w="161"/>
        <w:gridCol w:w="1478"/>
        <w:gridCol w:w="1376"/>
        <w:gridCol w:w="811"/>
        <w:gridCol w:w="3546"/>
      </w:tblGrid>
      <w:tr w:rsidR="00594AE6" w:rsidRPr="00594AE6" w14:paraId="5280F953" w14:textId="77777777" w:rsidTr="005C1401">
        <w:tc>
          <w:tcPr>
            <w:tcW w:w="2641" w:type="dxa"/>
            <w:gridSpan w:val="3"/>
          </w:tcPr>
          <w:p w14:paraId="70B2D509" w14:textId="77777777" w:rsidR="005C1401" w:rsidRPr="00610A79" w:rsidRDefault="005C1401" w:rsidP="005C1401">
            <w:pPr>
              <w:shd w:val="clear" w:color="auto" w:fill="FFFFFF"/>
              <w:rPr>
                <w:rFonts w:ascii="Agency FB" w:hAnsi="Agency FB"/>
              </w:rPr>
            </w:pPr>
            <w:r w:rsidRPr="00610A79">
              <w:rPr>
                <w:rFonts w:ascii="Agency FB" w:hAnsi="Agency FB"/>
                <w:noProof/>
              </w:rPr>
              <w:drawing>
                <wp:inline distT="0" distB="0" distL="0" distR="0" wp14:anchorId="67FDB627" wp14:editId="0B41DDA6">
                  <wp:extent cx="1581150" cy="1028700"/>
                  <wp:effectExtent l="19050" t="0" r="0" b="0"/>
                  <wp:docPr id="1" name="Obraz 1" descr="Rysunek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ysunek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1" w:type="dxa"/>
            <w:gridSpan w:val="4"/>
          </w:tcPr>
          <w:p w14:paraId="17A3A1D3" w14:textId="77777777" w:rsidR="005C1401" w:rsidRPr="00610A79" w:rsidRDefault="005C1401" w:rsidP="005C1401">
            <w:pPr>
              <w:pStyle w:val="Nagwek1"/>
              <w:numPr>
                <w:ilvl w:val="0"/>
                <w:numId w:val="0"/>
              </w:numPr>
              <w:shd w:val="clear" w:color="auto" w:fill="FFFFFF"/>
              <w:jc w:val="center"/>
              <w:rPr>
                <w:rFonts w:ascii="Arial Narrow" w:hAnsi="Arial Narrow"/>
                <w:b w:val="0"/>
                <w:sz w:val="38"/>
                <w:szCs w:val="38"/>
              </w:rPr>
            </w:pPr>
            <w:bookmarkStart w:id="0" w:name="_Toc85014217"/>
            <w:r w:rsidRPr="00610A79">
              <w:rPr>
                <w:rFonts w:ascii="Arial Narrow" w:hAnsi="Arial Narrow"/>
                <w:b w:val="0"/>
                <w:sz w:val="38"/>
                <w:szCs w:val="38"/>
              </w:rPr>
              <w:t>F.H.U. “ EURO-PROJEKT” MIRCZAK ŁUKASZ</w:t>
            </w:r>
            <w:bookmarkEnd w:id="0"/>
          </w:p>
          <w:p w14:paraId="7B83D053" w14:textId="77777777" w:rsidR="005C1401" w:rsidRPr="00610A79" w:rsidRDefault="005C1401" w:rsidP="005C1401">
            <w:pPr>
              <w:shd w:val="clear" w:color="auto" w:fill="FFFFFF"/>
              <w:jc w:val="center"/>
              <w:rPr>
                <w:rFonts w:ascii="Arial Narrow" w:hAnsi="Arial Narrow"/>
              </w:rPr>
            </w:pPr>
          </w:p>
          <w:p w14:paraId="0ADBF498" w14:textId="77777777" w:rsidR="005C1401" w:rsidRPr="00610A79" w:rsidRDefault="005C1401" w:rsidP="005C1401">
            <w:pPr>
              <w:shd w:val="clear" w:color="auto" w:fill="FFFFFF"/>
              <w:jc w:val="center"/>
              <w:rPr>
                <w:rFonts w:ascii="Arial Narrow" w:hAnsi="Arial Narrow"/>
              </w:rPr>
            </w:pPr>
            <w:r w:rsidRPr="00610A79">
              <w:rPr>
                <w:rFonts w:ascii="Arial Narrow" w:hAnsi="Arial Narrow"/>
              </w:rPr>
              <w:t>42-200 Częstochowa; ul. Łokietka 13; 42-200 Częstochowa; ul. Wazów 29A;</w:t>
            </w:r>
          </w:p>
          <w:p w14:paraId="33432930" w14:textId="77777777" w:rsidR="005C1401" w:rsidRPr="00610A79" w:rsidRDefault="00D4629E" w:rsidP="005C1401">
            <w:pPr>
              <w:shd w:val="clear" w:color="auto" w:fill="FFFFFF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Tel. 730-757-103; </w:t>
            </w:r>
            <w:r w:rsidR="005C1401" w:rsidRPr="00610A79">
              <w:rPr>
                <w:rFonts w:ascii="Arial Narrow" w:hAnsi="Arial Narrow"/>
              </w:rPr>
              <w:t>NIP 573-180-95-52</w:t>
            </w:r>
          </w:p>
          <w:p w14:paraId="328FD23B" w14:textId="77777777" w:rsidR="005C1401" w:rsidRPr="00610A79" w:rsidRDefault="005C1401" w:rsidP="005C1401">
            <w:pPr>
              <w:shd w:val="clear" w:color="auto" w:fill="FFFFFF"/>
              <w:jc w:val="center"/>
              <w:rPr>
                <w:rFonts w:ascii="Agency FB" w:hAnsi="Agency FB"/>
              </w:rPr>
            </w:pPr>
          </w:p>
        </w:tc>
      </w:tr>
      <w:tr w:rsidR="00594AE6" w:rsidRPr="00594AE6" w14:paraId="5024BD67" w14:textId="77777777" w:rsidTr="005C1401">
        <w:tc>
          <w:tcPr>
            <w:tcW w:w="2641" w:type="dxa"/>
            <w:gridSpan w:val="3"/>
          </w:tcPr>
          <w:p w14:paraId="38E9C177" w14:textId="77777777" w:rsidR="005C1401" w:rsidRPr="00610A79" w:rsidRDefault="005C1401" w:rsidP="005C1401">
            <w:pPr>
              <w:shd w:val="clear" w:color="auto" w:fill="FFFFFF"/>
              <w:jc w:val="center"/>
              <w:rPr>
                <w:rFonts w:ascii="Arial Narrow" w:hAnsi="Arial Narrow"/>
              </w:rPr>
            </w:pPr>
            <w:r w:rsidRPr="00610A79">
              <w:rPr>
                <w:rFonts w:ascii="Arial Narrow" w:hAnsi="Arial Narrow"/>
              </w:rPr>
              <w:t>www.euro-projekt.com</w:t>
            </w:r>
          </w:p>
        </w:tc>
        <w:tc>
          <w:tcPr>
            <w:tcW w:w="3665" w:type="dxa"/>
            <w:gridSpan w:val="3"/>
          </w:tcPr>
          <w:p w14:paraId="7AAFC3AD" w14:textId="77777777" w:rsidR="005C1401" w:rsidRPr="00610A79" w:rsidRDefault="005C1401" w:rsidP="005C1401">
            <w:pPr>
              <w:shd w:val="clear" w:color="auto" w:fill="FFFFFF"/>
              <w:rPr>
                <w:rFonts w:ascii="Agency FB" w:hAnsi="Agency FB"/>
              </w:rPr>
            </w:pPr>
          </w:p>
        </w:tc>
        <w:tc>
          <w:tcPr>
            <w:tcW w:w="3546" w:type="dxa"/>
          </w:tcPr>
          <w:p w14:paraId="43F2AEB2" w14:textId="77777777" w:rsidR="005C1401" w:rsidRPr="00594AE6" w:rsidRDefault="005C1401" w:rsidP="005C1401">
            <w:pPr>
              <w:shd w:val="clear" w:color="auto" w:fill="FFFFFF"/>
              <w:rPr>
                <w:rFonts w:ascii="Agency FB" w:hAnsi="Agency FB"/>
                <w:color w:val="FF0000"/>
              </w:rPr>
            </w:pPr>
          </w:p>
        </w:tc>
      </w:tr>
      <w:tr w:rsidR="00594AE6" w:rsidRPr="00594AE6" w14:paraId="3663C1D9" w14:textId="77777777" w:rsidTr="005C1401">
        <w:tc>
          <w:tcPr>
            <w:tcW w:w="9852" w:type="dxa"/>
            <w:gridSpan w:val="7"/>
          </w:tcPr>
          <w:p w14:paraId="2C82F0FC" w14:textId="77777777" w:rsidR="005C1401" w:rsidRPr="00594AE6" w:rsidRDefault="005C1401" w:rsidP="005C1401">
            <w:pPr>
              <w:shd w:val="clear" w:color="auto" w:fill="FFFFFF"/>
              <w:rPr>
                <w:rFonts w:ascii="Agency FB" w:hAnsi="Agency FB"/>
                <w:color w:val="FF0000"/>
              </w:rPr>
            </w:pPr>
          </w:p>
        </w:tc>
      </w:tr>
      <w:tr w:rsidR="00594AE6" w:rsidRPr="00594AE6" w14:paraId="0E543372" w14:textId="77777777" w:rsidTr="005C1401">
        <w:trPr>
          <w:trHeight w:val="80"/>
        </w:trPr>
        <w:tc>
          <w:tcPr>
            <w:tcW w:w="9852" w:type="dxa"/>
            <w:gridSpan w:val="7"/>
          </w:tcPr>
          <w:p w14:paraId="2C10748E" w14:textId="77777777" w:rsidR="005C1401" w:rsidRPr="00594AE6" w:rsidRDefault="005C1401" w:rsidP="005C1401">
            <w:pPr>
              <w:shd w:val="clear" w:color="auto" w:fill="FFFFFF"/>
              <w:rPr>
                <w:rFonts w:ascii="Agency FB" w:hAnsi="Agency FB"/>
                <w:color w:val="FF0000"/>
                <w:u w:val="single"/>
              </w:rPr>
            </w:pPr>
          </w:p>
        </w:tc>
      </w:tr>
      <w:tr w:rsidR="00594AE6" w:rsidRPr="00594AE6" w14:paraId="589042B2" w14:textId="77777777" w:rsidTr="005C1401">
        <w:tc>
          <w:tcPr>
            <w:tcW w:w="9852" w:type="dxa"/>
            <w:gridSpan w:val="7"/>
          </w:tcPr>
          <w:p w14:paraId="4F46574F" w14:textId="77777777" w:rsidR="005C1401" w:rsidRPr="00594AE6" w:rsidRDefault="005C1401" w:rsidP="005C1401">
            <w:pPr>
              <w:shd w:val="clear" w:color="auto" w:fill="FFFFFF"/>
              <w:rPr>
                <w:rFonts w:ascii="Agency FB" w:hAnsi="Agency FB"/>
                <w:color w:val="FF0000"/>
                <w:u w:val="single"/>
              </w:rPr>
            </w:pPr>
          </w:p>
        </w:tc>
      </w:tr>
      <w:tr w:rsidR="00594AE6" w:rsidRPr="00594AE6" w14:paraId="2065EF21" w14:textId="77777777" w:rsidTr="005C1401">
        <w:tc>
          <w:tcPr>
            <w:tcW w:w="9852" w:type="dxa"/>
            <w:gridSpan w:val="7"/>
          </w:tcPr>
          <w:p w14:paraId="315B8E11" w14:textId="77777777" w:rsidR="005C1401" w:rsidRPr="00594AE6" w:rsidRDefault="005C1401" w:rsidP="005C1401">
            <w:pPr>
              <w:shd w:val="clear" w:color="auto" w:fill="FFFFFF"/>
              <w:rPr>
                <w:rFonts w:ascii="Arial" w:hAnsi="Arial" w:cs="Arial"/>
                <w:color w:val="FF0000"/>
                <w:u w:val="single"/>
              </w:rPr>
            </w:pPr>
          </w:p>
        </w:tc>
      </w:tr>
      <w:tr w:rsidR="00594AE6" w:rsidRPr="00594AE6" w14:paraId="23F0331B" w14:textId="77777777" w:rsidTr="005C1401">
        <w:trPr>
          <w:trHeight w:val="1098"/>
        </w:trPr>
        <w:tc>
          <w:tcPr>
            <w:tcW w:w="675" w:type="dxa"/>
          </w:tcPr>
          <w:p w14:paraId="01938D60" w14:textId="77777777" w:rsidR="005C1401" w:rsidRPr="00594AE6" w:rsidRDefault="005D793E" w:rsidP="005C1401">
            <w:pPr>
              <w:shd w:val="clear" w:color="auto" w:fill="FFFFFF"/>
              <w:ind w:left="360"/>
              <w:rPr>
                <w:rFonts w:ascii="Arial Narrow" w:hAnsi="Arial Narrow"/>
                <w:b/>
                <w:color w:val="FF0000"/>
                <w:sz w:val="24"/>
              </w:rPr>
            </w:pPr>
            <w:r>
              <w:rPr>
                <w:rFonts w:ascii="Agency FB" w:hAnsi="Agency FB"/>
                <w:noProof/>
                <w:color w:val="FF0000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E0D6DC" wp14:editId="649FA08B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22860</wp:posOffset>
                      </wp:positionV>
                      <wp:extent cx="298450" cy="237490"/>
                      <wp:effectExtent l="0" t="0" r="25400" b="29210"/>
                      <wp:wrapNone/>
                      <wp:docPr id="16" name="Schemat blokowy: proces alternatywny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8450" cy="23749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7E007E"/>
                              </a:solidFill>
                              <a:ln>
                                <a:noFill/>
                              </a:ln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CA3918"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Schemat blokowy: proces alternatywny 16" o:spid="_x0000_s1026" type="#_x0000_t176" style="position:absolute;margin-left:0;margin-top:1.8pt;width:23.5pt;height:18.7pt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" fillcolor="#7e007e" stroked="f">
                      <v:shadow on="t" color="#3f3151" opacity=".5" offset="1pt"/>
                    </v:shape>
                  </w:pict>
                </mc:Fallback>
              </mc:AlternateContent>
            </w:r>
          </w:p>
        </w:tc>
        <w:tc>
          <w:tcPr>
            <w:tcW w:w="1805" w:type="dxa"/>
          </w:tcPr>
          <w:p w14:paraId="14A33AD3" w14:textId="77777777" w:rsidR="005C1401" w:rsidRPr="0085518C" w:rsidRDefault="005C1401" w:rsidP="005C1401">
            <w:pPr>
              <w:shd w:val="clear" w:color="auto" w:fill="FFFFFF"/>
              <w:rPr>
                <w:rFonts w:ascii="Arial" w:hAnsi="Arial" w:cs="Arial"/>
              </w:rPr>
            </w:pPr>
            <w:r w:rsidRPr="0085518C">
              <w:rPr>
                <w:rFonts w:ascii="Arial" w:hAnsi="Arial" w:cs="Arial"/>
              </w:rPr>
              <w:t>Zleceniodawca :</w:t>
            </w:r>
          </w:p>
          <w:p w14:paraId="551464CD" w14:textId="77777777" w:rsidR="005C1401" w:rsidRPr="00594AE6" w:rsidRDefault="005C1401" w:rsidP="005C1401">
            <w:pPr>
              <w:shd w:val="clear" w:color="auto" w:fill="FFFFFF"/>
              <w:rPr>
                <w:rFonts w:ascii="Arial" w:hAnsi="Arial" w:cs="Arial"/>
                <w:b/>
                <w:color w:val="FF0000"/>
                <w:sz w:val="24"/>
              </w:rPr>
            </w:pPr>
            <w:r w:rsidRPr="0085518C">
              <w:rPr>
                <w:rFonts w:ascii="Arial" w:hAnsi="Arial" w:cs="Arial"/>
              </w:rPr>
              <w:t>Inwestor:</w:t>
            </w:r>
          </w:p>
        </w:tc>
        <w:tc>
          <w:tcPr>
            <w:tcW w:w="7372" w:type="dxa"/>
            <w:gridSpan w:val="5"/>
          </w:tcPr>
          <w:p w14:paraId="0A6C0200" w14:textId="77777777" w:rsidR="00D4629E" w:rsidRDefault="00D4629E" w:rsidP="00D462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Gmina Zapolice</w:t>
            </w:r>
          </w:p>
          <w:p w14:paraId="6C957CFC" w14:textId="77777777" w:rsidR="00D4629E" w:rsidRDefault="00D4629E" w:rsidP="00D462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ul. Plac Strażacki 5</w:t>
            </w:r>
          </w:p>
          <w:p w14:paraId="3DE8B839" w14:textId="77777777" w:rsidR="005C1401" w:rsidRPr="000D5725" w:rsidRDefault="00D4629E" w:rsidP="00D462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98-161 Zapolice</w:t>
            </w:r>
          </w:p>
        </w:tc>
      </w:tr>
      <w:tr w:rsidR="00594AE6" w:rsidRPr="00594AE6" w14:paraId="110050CA" w14:textId="77777777" w:rsidTr="005C1401">
        <w:tc>
          <w:tcPr>
            <w:tcW w:w="2480" w:type="dxa"/>
            <w:gridSpan w:val="2"/>
          </w:tcPr>
          <w:p w14:paraId="50E568D3" w14:textId="77777777" w:rsidR="005C1401" w:rsidRPr="00594AE6" w:rsidRDefault="005C1401" w:rsidP="005C1401">
            <w:pPr>
              <w:shd w:val="clear" w:color="auto" w:fill="FFFFFF"/>
              <w:rPr>
                <w:rFonts w:ascii="Arial" w:hAnsi="Arial" w:cs="Arial"/>
                <w:b/>
                <w:color w:val="FF0000"/>
              </w:rPr>
            </w:pPr>
            <w:r w:rsidRPr="00594AE6">
              <w:rPr>
                <w:rFonts w:ascii="Arial" w:hAnsi="Arial" w:cs="Arial"/>
                <w:color w:val="FF0000"/>
              </w:rPr>
              <w:tab/>
            </w:r>
            <w:r w:rsidRPr="00594AE6">
              <w:rPr>
                <w:rFonts w:ascii="Arial" w:hAnsi="Arial" w:cs="Arial"/>
                <w:color w:val="FF0000"/>
              </w:rPr>
              <w:tab/>
            </w:r>
            <w:r w:rsidRPr="00594AE6">
              <w:rPr>
                <w:rFonts w:ascii="Arial" w:hAnsi="Arial" w:cs="Arial"/>
                <w:b/>
                <w:color w:val="FF0000"/>
              </w:rPr>
              <w:t xml:space="preserve">            </w:t>
            </w:r>
          </w:p>
        </w:tc>
        <w:tc>
          <w:tcPr>
            <w:tcW w:w="7372" w:type="dxa"/>
            <w:gridSpan w:val="5"/>
          </w:tcPr>
          <w:p w14:paraId="0BF35493" w14:textId="77777777" w:rsidR="005C1401" w:rsidRPr="000D5725" w:rsidRDefault="005C1401" w:rsidP="005C1401">
            <w:pPr>
              <w:shd w:val="clear" w:color="auto" w:fill="FFFFFF"/>
              <w:rPr>
                <w:rFonts w:ascii="Arial" w:hAnsi="Arial" w:cs="Arial"/>
                <w:b/>
              </w:rPr>
            </w:pPr>
          </w:p>
        </w:tc>
      </w:tr>
      <w:tr w:rsidR="00594AE6" w:rsidRPr="00594AE6" w14:paraId="200DE468" w14:textId="77777777" w:rsidTr="005C1401">
        <w:tc>
          <w:tcPr>
            <w:tcW w:w="9852" w:type="dxa"/>
            <w:gridSpan w:val="7"/>
          </w:tcPr>
          <w:p w14:paraId="54281080" w14:textId="77777777" w:rsidR="005C1401" w:rsidRPr="000D5725" w:rsidRDefault="005C1401" w:rsidP="005C1401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</w:tr>
      <w:tr w:rsidR="00594AE6" w:rsidRPr="00594AE6" w14:paraId="2E33B19C" w14:textId="77777777" w:rsidTr="000E16E5">
        <w:tc>
          <w:tcPr>
            <w:tcW w:w="675" w:type="dxa"/>
          </w:tcPr>
          <w:p w14:paraId="50001E75" w14:textId="77777777" w:rsidR="005C1401" w:rsidRPr="00594AE6" w:rsidRDefault="005D793E" w:rsidP="005C1401">
            <w:pPr>
              <w:shd w:val="clear" w:color="auto" w:fill="FFFFFF"/>
              <w:rPr>
                <w:rFonts w:ascii="Arial Narrow" w:hAnsi="Arial Narrow"/>
                <w:b/>
                <w:color w:val="FF0000"/>
              </w:rPr>
            </w:pPr>
            <w:r>
              <w:rPr>
                <w:rFonts w:ascii="Arial Narrow" w:hAnsi="Arial Narrow"/>
                <w:b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DEE09E" wp14:editId="335BEB5C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3810</wp:posOffset>
                      </wp:positionV>
                      <wp:extent cx="298450" cy="237490"/>
                      <wp:effectExtent l="0" t="0" r="25400" b="29210"/>
                      <wp:wrapNone/>
                      <wp:docPr id="15" name="Schemat blokowy: proces alternatywny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8450" cy="23749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7E007E"/>
                              </a:solidFill>
                              <a:ln>
                                <a:noFill/>
                              </a:ln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C32940" id="Schemat blokowy: proces alternatywny 15" o:spid="_x0000_s1026" type="#_x0000_t176" style="position:absolute;margin-left:0;margin-top:.3pt;width:23.5pt;height:18.7pt;z-index:2516613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" fillcolor="#7e007e" stroked="f">
                      <v:shadow on="t" color="#3f3151" opacity=".5" offset="1pt"/>
                    </v:shape>
                  </w:pict>
                </mc:Fallback>
              </mc:AlternateContent>
            </w:r>
          </w:p>
        </w:tc>
        <w:tc>
          <w:tcPr>
            <w:tcW w:w="1805" w:type="dxa"/>
          </w:tcPr>
          <w:p w14:paraId="2F9D3C95" w14:textId="77777777" w:rsidR="005C1401" w:rsidRPr="0085518C" w:rsidRDefault="005C1401" w:rsidP="005C1401">
            <w:pPr>
              <w:shd w:val="clear" w:color="auto" w:fill="FFFFFF"/>
              <w:rPr>
                <w:rFonts w:ascii="Arial" w:hAnsi="Arial" w:cs="Arial"/>
                <w:b/>
              </w:rPr>
            </w:pPr>
            <w:r w:rsidRPr="0085518C">
              <w:rPr>
                <w:rFonts w:ascii="Arial" w:hAnsi="Arial" w:cs="Arial"/>
              </w:rPr>
              <w:t>Temat :</w:t>
            </w:r>
          </w:p>
        </w:tc>
        <w:tc>
          <w:tcPr>
            <w:tcW w:w="7372" w:type="dxa"/>
            <w:gridSpan w:val="5"/>
          </w:tcPr>
          <w:p w14:paraId="3E29DDF2" w14:textId="77777777" w:rsidR="00D4629E" w:rsidRPr="008D3579" w:rsidRDefault="00D4629E" w:rsidP="00D462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  <w:r w:rsidRPr="008D3579">
              <w:rPr>
                <w:rFonts w:ascii="Arial" w:hAnsi="Arial" w:cs="Arial"/>
                <w:b/>
                <w:color w:val="000000"/>
                <w:sz w:val="32"/>
                <w:szCs w:val="32"/>
              </w:rPr>
              <w:t xml:space="preserve">PROJEKT </w:t>
            </w:r>
            <w:r w:rsidR="005A615F">
              <w:rPr>
                <w:rFonts w:ascii="Arial" w:hAnsi="Arial" w:cs="Arial"/>
                <w:b/>
                <w:color w:val="000000"/>
                <w:sz w:val="32"/>
                <w:szCs w:val="32"/>
              </w:rPr>
              <w:t>TECHNICZNY</w:t>
            </w:r>
          </w:p>
          <w:p w14:paraId="67346122" w14:textId="77777777" w:rsidR="00D4629E" w:rsidRDefault="00D4629E" w:rsidP="00D462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  <w:r w:rsidRPr="008D3579">
              <w:rPr>
                <w:rFonts w:ascii="Arial" w:hAnsi="Arial" w:cs="Arial"/>
                <w:b/>
                <w:color w:val="000000"/>
                <w:sz w:val="32"/>
                <w:szCs w:val="32"/>
              </w:rPr>
              <w:t xml:space="preserve"> </w:t>
            </w:r>
            <w:r w:rsidRPr="001B36EA">
              <w:rPr>
                <w:rFonts w:ascii="Arial" w:hAnsi="Arial" w:cs="Arial"/>
                <w:b/>
                <w:color w:val="000000"/>
                <w:sz w:val="32"/>
                <w:szCs w:val="32"/>
              </w:rPr>
              <w:t>BUDOW</w:t>
            </w:r>
            <w:r>
              <w:rPr>
                <w:rFonts w:ascii="Arial" w:hAnsi="Arial" w:cs="Arial"/>
                <w:b/>
                <w:color w:val="000000"/>
                <w:sz w:val="32"/>
                <w:szCs w:val="32"/>
              </w:rPr>
              <w:t>Y</w:t>
            </w:r>
            <w:r w:rsidRPr="001B36EA">
              <w:rPr>
                <w:rFonts w:ascii="Arial" w:hAnsi="Arial" w:cs="Arial"/>
                <w:b/>
                <w:color w:val="000000"/>
                <w:sz w:val="32"/>
                <w:szCs w:val="32"/>
              </w:rPr>
              <w:t xml:space="preserve"> ZBIORNIKA ROZSĄCZAJĄCEGO WRAZ Z</w:t>
            </w:r>
            <w:r>
              <w:rPr>
                <w:rFonts w:ascii="Arial" w:hAnsi="Arial" w:cs="Arial"/>
                <w:b/>
                <w:color w:val="000000"/>
                <w:sz w:val="32"/>
                <w:szCs w:val="32"/>
              </w:rPr>
              <w:t>E</w:t>
            </w:r>
            <w:r w:rsidRPr="001B36EA">
              <w:rPr>
                <w:rFonts w:ascii="Arial" w:hAnsi="Arial" w:cs="Arial"/>
                <w:b/>
                <w:color w:val="000000"/>
                <w:sz w:val="32"/>
                <w:szCs w:val="32"/>
              </w:rPr>
              <w:t xml:space="preserve"> STUDNIĄ Z FILTREM</w:t>
            </w:r>
            <w:r>
              <w:rPr>
                <w:rFonts w:ascii="Arial" w:hAnsi="Arial" w:cs="Arial"/>
                <w:b/>
                <w:color w:val="000000"/>
                <w:sz w:val="32"/>
                <w:szCs w:val="32"/>
              </w:rPr>
              <w:t>,</w:t>
            </w:r>
            <w:r w:rsidRPr="001B36EA">
              <w:rPr>
                <w:rFonts w:ascii="Arial" w:hAnsi="Arial" w:cs="Arial"/>
                <w:b/>
                <w:color w:val="000000"/>
                <w:sz w:val="32"/>
                <w:szCs w:val="32"/>
              </w:rPr>
              <w:t xml:space="preserve"> STUDNIĄ ROZPRĘŻNĄ I RUROCIĄGIEM TŁOCZNYM</w:t>
            </w:r>
            <w:r>
              <w:rPr>
                <w:rFonts w:ascii="Arial" w:hAnsi="Arial" w:cs="Arial"/>
                <w:b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32"/>
                <w:szCs w:val="32"/>
              </w:rPr>
              <w:br/>
              <w:t>W REMBIESZOWIE, GMINA ZAPOLICE</w:t>
            </w:r>
          </w:p>
          <w:p w14:paraId="5F7F357C" w14:textId="77777777" w:rsidR="005C1401" w:rsidRPr="000D5725" w:rsidRDefault="005C1401" w:rsidP="000F420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</w:rPr>
            </w:pPr>
          </w:p>
        </w:tc>
      </w:tr>
      <w:tr w:rsidR="00594AE6" w:rsidRPr="00594AE6" w14:paraId="56F4C097" w14:textId="77777777" w:rsidTr="005C1401">
        <w:tc>
          <w:tcPr>
            <w:tcW w:w="9852" w:type="dxa"/>
            <w:gridSpan w:val="7"/>
          </w:tcPr>
          <w:p w14:paraId="1031862A" w14:textId="77777777" w:rsidR="005C1401" w:rsidRPr="000D5725" w:rsidRDefault="005C1401" w:rsidP="005C1401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</w:tr>
      <w:tr w:rsidR="00594AE6" w:rsidRPr="00594AE6" w14:paraId="2DD6B928" w14:textId="77777777" w:rsidTr="005C1401">
        <w:trPr>
          <w:trHeight w:val="1640"/>
        </w:trPr>
        <w:tc>
          <w:tcPr>
            <w:tcW w:w="675" w:type="dxa"/>
          </w:tcPr>
          <w:p w14:paraId="068D37B4" w14:textId="77777777" w:rsidR="005C1401" w:rsidRPr="00594AE6" w:rsidRDefault="005D793E" w:rsidP="005C1401">
            <w:pPr>
              <w:shd w:val="clear" w:color="auto" w:fill="FFFFFF"/>
              <w:rPr>
                <w:rFonts w:ascii="Arial Narrow" w:hAnsi="Arial Narrow"/>
                <w:b/>
                <w:color w:val="FF0000"/>
              </w:rPr>
            </w:pPr>
            <w:r>
              <w:rPr>
                <w:rFonts w:ascii="Arial Narrow" w:hAnsi="Arial Narrow"/>
                <w:b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860F9B8" wp14:editId="6B58E4C1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12065</wp:posOffset>
                      </wp:positionV>
                      <wp:extent cx="298450" cy="237490"/>
                      <wp:effectExtent l="0" t="0" r="25400" b="29210"/>
                      <wp:wrapNone/>
                      <wp:docPr id="14" name="Schemat blokowy: proces alternatywny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8450" cy="23749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7E007E"/>
                              </a:solidFill>
                              <a:ln>
                                <a:noFill/>
                              </a:ln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113210" id="Schemat blokowy: proces alternatywny 14" o:spid="_x0000_s1026" type="#_x0000_t176" style="position:absolute;margin-left:0;margin-top:.95pt;width:23.5pt;height:18.7pt;z-index:25166233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" fillcolor="#7e007e" stroked="f">
                      <v:shadow on="t" color="#3f3151" opacity=".5" offset="1pt"/>
                    </v:shape>
                  </w:pict>
                </mc:Fallback>
              </mc:AlternateContent>
            </w:r>
          </w:p>
        </w:tc>
        <w:tc>
          <w:tcPr>
            <w:tcW w:w="1805" w:type="dxa"/>
          </w:tcPr>
          <w:p w14:paraId="729E9582" w14:textId="77777777" w:rsidR="005C1401" w:rsidRPr="00016C6C" w:rsidRDefault="005C1401" w:rsidP="005C1401">
            <w:pPr>
              <w:shd w:val="clear" w:color="auto" w:fill="FFFFFF"/>
              <w:rPr>
                <w:rFonts w:ascii="Arial" w:hAnsi="Arial" w:cs="Arial"/>
                <w:b/>
              </w:rPr>
            </w:pPr>
            <w:r w:rsidRPr="00016C6C">
              <w:rPr>
                <w:rFonts w:ascii="Arial" w:hAnsi="Arial" w:cs="Arial"/>
              </w:rPr>
              <w:t xml:space="preserve">Lokalizacja: </w:t>
            </w:r>
          </w:p>
        </w:tc>
        <w:tc>
          <w:tcPr>
            <w:tcW w:w="7372" w:type="dxa"/>
            <w:gridSpan w:val="5"/>
          </w:tcPr>
          <w:p w14:paraId="48DA8101" w14:textId="77777777" w:rsidR="00D4629E" w:rsidRPr="008D3579" w:rsidRDefault="00D4629E" w:rsidP="00D462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98-161 Rembieszów 5B</w:t>
            </w:r>
            <w:r w:rsidRPr="008D3579">
              <w:rPr>
                <w:rFonts w:ascii="Arial" w:hAnsi="Arial" w:cs="Arial"/>
                <w:color w:val="000000"/>
                <w:sz w:val="28"/>
                <w:szCs w:val="28"/>
              </w:rPr>
              <w:t xml:space="preserve">, </w:t>
            </w:r>
          </w:p>
          <w:p w14:paraId="0193E90C" w14:textId="77777777" w:rsidR="00D4629E" w:rsidRDefault="00D4629E" w:rsidP="00D462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8D3579">
              <w:rPr>
                <w:rFonts w:ascii="Arial" w:hAnsi="Arial" w:cs="Arial"/>
                <w:color w:val="000000"/>
                <w:sz w:val="28"/>
                <w:szCs w:val="28"/>
              </w:rPr>
              <w:t xml:space="preserve"> dz. nr ew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id</w:t>
            </w:r>
            <w:r w:rsidRPr="008D3579">
              <w:rPr>
                <w:rFonts w:ascii="Arial" w:hAnsi="Arial" w:cs="Arial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903/1, 278, obręb 0012 </w:t>
            </w:r>
          </w:p>
          <w:p w14:paraId="22601122" w14:textId="77777777" w:rsidR="00D4629E" w:rsidRPr="008D3579" w:rsidRDefault="00D4629E" w:rsidP="00D462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666F5B">
              <w:rPr>
                <w:rFonts w:ascii="Arial" w:hAnsi="Arial" w:cs="Arial"/>
                <w:color w:val="000000"/>
                <w:sz w:val="28"/>
                <w:szCs w:val="28"/>
              </w:rPr>
              <w:t>j.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Pr="00666F5B">
              <w:rPr>
                <w:rFonts w:ascii="Arial" w:hAnsi="Arial" w:cs="Arial"/>
                <w:color w:val="000000"/>
                <w:sz w:val="28"/>
                <w:szCs w:val="28"/>
              </w:rPr>
              <w:t>e.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101903_2</w:t>
            </w:r>
          </w:p>
          <w:p w14:paraId="5A7DF96D" w14:textId="77777777" w:rsidR="0085518C" w:rsidRPr="000D5725" w:rsidRDefault="0085518C" w:rsidP="00D462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94AE6" w:rsidRPr="00594AE6" w14:paraId="455E47A5" w14:textId="77777777" w:rsidTr="005C1401">
        <w:trPr>
          <w:trHeight w:val="80"/>
        </w:trPr>
        <w:tc>
          <w:tcPr>
            <w:tcW w:w="9852" w:type="dxa"/>
            <w:gridSpan w:val="7"/>
          </w:tcPr>
          <w:p w14:paraId="2189FA91" w14:textId="77777777" w:rsidR="005C1401" w:rsidRPr="00016C6C" w:rsidRDefault="005C1401" w:rsidP="005C1401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</w:tr>
      <w:tr w:rsidR="00594AE6" w:rsidRPr="00594AE6" w14:paraId="15CC1390" w14:textId="77777777" w:rsidTr="005C1401">
        <w:trPr>
          <w:trHeight w:hRule="exact" w:val="95"/>
        </w:trPr>
        <w:tc>
          <w:tcPr>
            <w:tcW w:w="9852" w:type="dxa"/>
            <w:gridSpan w:val="7"/>
          </w:tcPr>
          <w:p w14:paraId="4CEF5CE8" w14:textId="77777777" w:rsidR="005C1401" w:rsidRPr="00016C6C" w:rsidRDefault="005C1401" w:rsidP="005C1401">
            <w:pPr>
              <w:shd w:val="clear" w:color="auto" w:fill="FFFFFF"/>
              <w:rPr>
                <w:rFonts w:ascii="Arial Narrow" w:hAnsi="Arial Narrow"/>
              </w:rPr>
            </w:pPr>
          </w:p>
        </w:tc>
      </w:tr>
      <w:tr w:rsidR="00594AE6" w:rsidRPr="00594AE6" w14:paraId="451705EA" w14:textId="77777777" w:rsidTr="005C1401">
        <w:tc>
          <w:tcPr>
            <w:tcW w:w="675" w:type="dxa"/>
          </w:tcPr>
          <w:p w14:paraId="511748A3" w14:textId="77777777" w:rsidR="005C1401" w:rsidRPr="00594AE6" w:rsidRDefault="005C1401" w:rsidP="005C1401">
            <w:pPr>
              <w:shd w:val="clear" w:color="auto" w:fill="FFFFFF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1805" w:type="dxa"/>
          </w:tcPr>
          <w:p w14:paraId="054A8071" w14:textId="14D9A4CA" w:rsidR="005C1401" w:rsidRPr="00016C6C" w:rsidRDefault="005C1401" w:rsidP="00EF744B">
            <w:pPr>
              <w:shd w:val="clear" w:color="auto" w:fill="FFFFFF"/>
              <w:rPr>
                <w:rFonts w:ascii="Arial" w:hAnsi="Arial" w:cs="Arial"/>
              </w:rPr>
            </w:pPr>
            <w:r w:rsidRPr="00016C6C">
              <w:rPr>
                <w:rFonts w:ascii="Arial" w:hAnsi="Arial" w:cs="Arial"/>
              </w:rPr>
              <w:t xml:space="preserve">Stadium:  P </w:t>
            </w:r>
            <w:r w:rsidR="000C7568">
              <w:rPr>
                <w:rFonts w:ascii="Arial" w:hAnsi="Arial" w:cs="Arial"/>
              </w:rPr>
              <w:t>T</w:t>
            </w:r>
            <w:r w:rsidRPr="00016C6C">
              <w:rPr>
                <w:rFonts w:ascii="Arial" w:hAnsi="Arial" w:cs="Arial"/>
              </w:rPr>
              <w:t xml:space="preserve">                                                                               </w:t>
            </w:r>
          </w:p>
        </w:tc>
        <w:tc>
          <w:tcPr>
            <w:tcW w:w="3826" w:type="dxa"/>
            <w:gridSpan w:val="4"/>
          </w:tcPr>
          <w:p w14:paraId="162E1FC2" w14:textId="77777777" w:rsidR="005C1401" w:rsidRPr="00016C6C" w:rsidRDefault="005C1401" w:rsidP="005C1401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02850B81" w14:textId="77777777" w:rsidR="005C1401" w:rsidRPr="00016C6C" w:rsidRDefault="005C1401" w:rsidP="005C1401">
            <w:pPr>
              <w:shd w:val="clear" w:color="auto" w:fill="FFFFFF"/>
              <w:rPr>
                <w:rFonts w:ascii="Arial" w:hAnsi="Arial" w:cs="Arial"/>
              </w:rPr>
            </w:pPr>
            <w:r w:rsidRPr="00016C6C">
              <w:rPr>
                <w:rFonts w:ascii="Arial" w:hAnsi="Arial" w:cs="Arial"/>
              </w:rPr>
              <w:t>Branża: SANITARNA</w:t>
            </w:r>
          </w:p>
        </w:tc>
      </w:tr>
      <w:tr w:rsidR="00594AE6" w:rsidRPr="00594AE6" w14:paraId="12D9DCBF" w14:textId="77777777" w:rsidTr="005C1401">
        <w:tc>
          <w:tcPr>
            <w:tcW w:w="9852" w:type="dxa"/>
            <w:gridSpan w:val="7"/>
          </w:tcPr>
          <w:p w14:paraId="1F4AC8BD" w14:textId="77777777" w:rsidR="005C1401" w:rsidRDefault="005C1401" w:rsidP="005C1401">
            <w:pPr>
              <w:shd w:val="clear" w:color="auto" w:fill="FFFFFF"/>
              <w:rPr>
                <w:rFonts w:ascii="Arial" w:hAnsi="Arial" w:cs="Arial"/>
                <w:sz w:val="22"/>
              </w:rPr>
            </w:pPr>
          </w:p>
          <w:p w14:paraId="1303C644" w14:textId="77777777" w:rsidR="00EF744B" w:rsidRPr="00016C6C" w:rsidRDefault="00EF744B" w:rsidP="005C1401">
            <w:pPr>
              <w:shd w:val="clear" w:color="auto" w:fill="FFFFFF"/>
              <w:rPr>
                <w:rFonts w:ascii="Arial" w:hAnsi="Arial" w:cs="Arial"/>
                <w:sz w:val="22"/>
              </w:rPr>
            </w:pPr>
          </w:p>
        </w:tc>
      </w:tr>
      <w:tr w:rsidR="00594AE6" w:rsidRPr="00594AE6" w14:paraId="7B100747" w14:textId="77777777" w:rsidTr="005C1401">
        <w:trPr>
          <w:trHeight w:val="80"/>
        </w:trPr>
        <w:tc>
          <w:tcPr>
            <w:tcW w:w="675" w:type="dxa"/>
          </w:tcPr>
          <w:p w14:paraId="4AF64E26" w14:textId="77777777" w:rsidR="005C1401" w:rsidRPr="00594AE6" w:rsidRDefault="005C1401" w:rsidP="005C1401">
            <w:pPr>
              <w:shd w:val="clear" w:color="auto" w:fill="FFFFFF"/>
              <w:ind w:right="-288"/>
              <w:rPr>
                <w:rFonts w:ascii="Arial" w:hAnsi="Arial" w:cs="Arial"/>
                <w:color w:val="FF0000"/>
              </w:rPr>
            </w:pPr>
          </w:p>
        </w:tc>
        <w:tc>
          <w:tcPr>
            <w:tcW w:w="3444" w:type="dxa"/>
            <w:gridSpan w:val="3"/>
          </w:tcPr>
          <w:p w14:paraId="6620DB93" w14:textId="77777777" w:rsidR="005C1401" w:rsidRPr="00016C6C" w:rsidRDefault="005C1401" w:rsidP="005C1401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5733" w:type="dxa"/>
            <w:gridSpan w:val="3"/>
          </w:tcPr>
          <w:p w14:paraId="15947317" w14:textId="77777777" w:rsidR="005C1401" w:rsidRPr="00016C6C" w:rsidRDefault="005C1401" w:rsidP="005C1401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594AE6" w:rsidRPr="00594AE6" w14:paraId="2A5C92A3" w14:textId="77777777" w:rsidTr="005C1401">
        <w:tc>
          <w:tcPr>
            <w:tcW w:w="675" w:type="dxa"/>
          </w:tcPr>
          <w:p w14:paraId="30F42B66" w14:textId="77777777" w:rsidR="005C1401" w:rsidRPr="00594AE6" w:rsidRDefault="005C1401" w:rsidP="005C1401">
            <w:pPr>
              <w:shd w:val="clear" w:color="auto" w:fill="FFFFFF"/>
              <w:rPr>
                <w:rFonts w:ascii="Arial" w:hAnsi="Arial" w:cs="Arial"/>
                <w:color w:val="FF0000"/>
              </w:rPr>
            </w:pPr>
          </w:p>
        </w:tc>
        <w:tc>
          <w:tcPr>
            <w:tcW w:w="3444" w:type="dxa"/>
            <w:gridSpan w:val="3"/>
          </w:tcPr>
          <w:p w14:paraId="2231C498" w14:textId="77777777" w:rsidR="00CC3A3D" w:rsidRDefault="00CC3A3D" w:rsidP="00CC3A3D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Autor opracowania</w:t>
            </w:r>
            <w:r w:rsidRPr="00F9040C">
              <w:rPr>
                <w:rFonts w:ascii="Arial" w:hAnsi="Arial" w:cs="Arial"/>
              </w:rPr>
              <w:t>:</w:t>
            </w:r>
          </w:p>
          <w:p w14:paraId="6A4FBB35" w14:textId="77777777" w:rsidR="00380780" w:rsidRDefault="00380780" w:rsidP="005C1401">
            <w:pPr>
              <w:shd w:val="clear" w:color="auto" w:fill="FFFFFF"/>
              <w:rPr>
                <w:rFonts w:ascii="Arial" w:hAnsi="Arial" w:cs="Arial"/>
              </w:rPr>
            </w:pPr>
          </w:p>
          <w:p w14:paraId="0FCDBEBE" w14:textId="77777777" w:rsidR="00380780" w:rsidRDefault="00380780" w:rsidP="005C1401">
            <w:pPr>
              <w:shd w:val="clear" w:color="auto" w:fill="FFFFFF"/>
              <w:rPr>
                <w:rFonts w:ascii="Arial" w:hAnsi="Arial" w:cs="Arial"/>
              </w:rPr>
            </w:pPr>
          </w:p>
          <w:p w14:paraId="631B345F" w14:textId="77777777" w:rsidR="00CC3A3D" w:rsidRDefault="00CC3A3D" w:rsidP="005C1401">
            <w:pPr>
              <w:shd w:val="clear" w:color="auto" w:fill="FFFFFF"/>
              <w:rPr>
                <w:rFonts w:ascii="Arial" w:hAnsi="Arial" w:cs="Arial"/>
              </w:rPr>
            </w:pPr>
          </w:p>
          <w:p w14:paraId="25B506F1" w14:textId="77777777" w:rsidR="00CC3A3D" w:rsidRDefault="00CC3A3D" w:rsidP="005C1401">
            <w:pPr>
              <w:shd w:val="clear" w:color="auto" w:fill="FFFFFF"/>
              <w:rPr>
                <w:rFonts w:ascii="Arial" w:hAnsi="Arial" w:cs="Arial"/>
              </w:rPr>
            </w:pPr>
          </w:p>
          <w:p w14:paraId="2CD80AA4" w14:textId="77777777" w:rsidR="005C1401" w:rsidRPr="00016C6C" w:rsidRDefault="005C1401" w:rsidP="005C1401">
            <w:pPr>
              <w:shd w:val="clear" w:color="auto" w:fill="FFFFFF"/>
              <w:rPr>
                <w:rFonts w:ascii="Arial" w:hAnsi="Arial" w:cs="Arial"/>
              </w:rPr>
            </w:pPr>
            <w:r w:rsidRPr="00016C6C">
              <w:rPr>
                <w:rFonts w:ascii="Arial" w:hAnsi="Arial" w:cs="Arial"/>
              </w:rPr>
              <w:t>Projektujący:</w:t>
            </w:r>
          </w:p>
        </w:tc>
        <w:tc>
          <w:tcPr>
            <w:tcW w:w="5733" w:type="dxa"/>
            <w:gridSpan w:val="3"/>
          </w:tcPr>
          <w:p w14:paraId="771D0D2B" w14:textId="77777777" w:rsidR="005C1401" w:rsidRPr="00016C6C" w:rsidRDefault="005C1401" w:rsidP="005C1401">
            <w:pPr>
              <w:shd w:val="clear" w:color="auto" w:fill="FFFFFF"/>
              <w:rPr>
                <w:rFonts w:ascii="Arial" w:hAnsi="Arial" w:cs="Arial"/>
              </w:rPr>
            </w:pPr>
            <w:r w:rsidRPr="00016C6C">
              <w:rPr>
                <w:rFonts w:ascii="Arial" w:hAnsi="Arial" w:cs="Arial"/>
              </w:rPr>
              <w:t>mgr inż. ŁUKASZ MIRCZAK SLK/1059/PWOS/05</w:t>
            </w:r>
          </w:p>
          <w:p w14:paraId="308F116D" w14:textId="77777777" w:rsidR="005C1401" w:rsidRPr="00016C6C" w:rsidRDefault="005C1401" w:rsidP="005C1401">
            <w:pPr>
              <w:shd w:val="clear" w:color="auto" w:fill="FFFFFF"/>
              <w:rPr>
                <w:rFonts w:ascii="Arial" w:hAnsi="Arial" w:cs="Arial"/>
              </w:rPr>
            </w:pPr>
          </w:p>
          <w:p w14:paraId="7B9C3E2A" w14:textId="77777777" w:rsidR="005C1401" w:rsidRPr="00016C6C" w:rsidRDefault="005C1401" w:rsidP="005C1401">
            <w:pPr>
              <w:shd w:val="clear" w:color="auto" w:fill="FFFFFF"/>
              <w:rPr>
                <w:rFonts w:ascii="Arial" w:hAnsi="Arial" w:cs="Arial"/>
              </w:rPr>
            </w:pPr>
          </w:p>
          <w:p w14:paraId="3409BA9C" w14:textId="77777777" w:rsidR="00CC3A3D" w:rsidRDefault="00CC3A3D" w:rsidP="00CC3A3D">
            <w:pPr>
              <w:shd w:val="clear" w:color="auto" w:fill="FFFFFF"/>
              <w:rPr>
                <w:rFonts w:ascii="Arial" w:hAnsi="Arial" w:cs="Arial"/>
              </w:rPr>
            </w:pPr>
          </w:p>
          <w:p w14:paraId="7448B521" w14:textId="77777777" w:rsidR="00CC3A3D" w:rsidRDefault="00CC3A3D" w:rsidP="00CC3A3D">
            <w:pPr>
              <w:shd w:val="clear" w:color="auto" w:fill="FFFFFF"/>
              <w:rPr>
                <w:rFonts w:ascii="Arial" w:hAnsi="Arial" w:cs="Arial"/>
              </w:rPr>
            </w:pPr>
          </w:p>
          <w:p w14:paraId="2459B79D" w14:textId="77777777" w:rsidR="00CC3A3D" w:rsidRPr="00016C6C" w:rsidRDefault="00CC3A3D" w:rsidP="00CC3A3D">
            <w:pPr>
              <w:shd w:val="clear" w:color="auto" w:fill="FFFFFF"/>
              <w:rPr>
                <w:rFonts w:ascii="Arial" w:hAnsi="Arial" w:cs="Arial"/>
              </w:rPr>
            </w:pPr>
            <w:r w:rsidRPr="00016C6C">
              <w:rPr>
                <w:rFonts w:ascii="Arial" w:hAnsi="Arial" w:cs="Arial"/>
              </w:rPr>
              <w:t>mgr inż. ŁUKASZ MIRCZAK SLK/1059/PWOS/05</w:t>
            </w:r>
          </w:p>
          <w:p w14:paraId="20E5C8FF" w14:textId="77777777" w:rsidR="005C1401" w:rsidRPr="00016C6C" w:rsidRDefault="005C1401" w:rsidP="005C1401">
            <w:pPr>
              <w:shd w:val="clear" w:color="auto" w:fill="FFFFFF"/>
              <w:rPr>
                <w:rFonts w:ascii="Arial" w:hAnsi="Arial" w:cs="Arial"/>
                <w:sz w:val="16"/>
              </w:rPr>
            </w:pPr>
          </w:p>
        </w:tc>
      </w:tr>
      <w:tr w:rsidR="00594AE6" w:rsidRPr="00594AE6" w14:paraId="64CB41C3" w14:textId="77777777" w:rsidTr="005C1401">
        <w:tc>
          <w:tcPr>
            <w:tcW w:w="4119" w:type="dxa"/>
            <w:gridSpan w:val="4"/>
          </w:tcPr>
          <w:p w14:paraId="3C72534D" w14:textId="77777777" w:rsidR="005C1401" w:rsidRPr="00016C6C" w:rsidRDefault="005C1401" w:rsidP="005C1401">
            <w:pPr>
              <w:shd w:val="clear" w:color="auto" w:fill="FFFFFF"/>
              <w:snapToGrid w:val="0"/>
              <w:rPr>
                <w:rFonts w:ascii="Arial" w:hAnsi="Arial" w:cs="Arial"/>
              </w:rPr>
            </w:pPr>
            <w:r w:rsidRPr="00016C6C">
              <w:rPr>
                <w:rFonts w:ascii="Arial" w:hAnsi="Arial" w:cs="Arial"/>
              </w:rPr>
              <w:t xml:space="preserve">           </w:t>
            </w:r>
          </w:p>
          <w:p w14:paraId="08F293E2" w14:textId="77777777" w:rsidR="00380780" w:rsidRDefault="005C1401" w:rsidP="005C1401">
            <w:pPr>
              <w:shd w:val="clear" w:color="auto" w:fill="FFFFFF"/>
              <w:snapToGrid w:val="0"/>
              <w:rPr>
                <w:rFonts w:ascii="Arial" w:hAnsi="Arial" w:cs="Arial"/>
              </w:rPr>
            </w:pPr>
            <w:r w:rsidRPr="00016C6C">
              <w:rPr>
                <w:rFonts w:ascii="Arial" w:hAnsi="Arial" w:cs="Arial"/>
              </w:rPr>
              <w:t xml:space="preserve">            </w:t>
            </w:r>
          </w:p>
          <w:p w14:paraId="5D1FEF96" w14:textId="77777777" w:rsidR="00380780" w:rsidRDefault="00380780" w:rsidP="005C1401">
            <w:pPr>
              <w:shd w:val="clear" w:color="auto" w:fill="FFFFFF"/>
              <w:snapToGrid w:val="0"/>
              <w:rPr>
                <w:rFonts w:ascii="Arial" w:hAnsi="Arial" w:cs="Arial"/>
              </w:rPr>
            </w:pPr>
          </w:p>
          <w:p w14:paraId="2D3726F5" w14:textId="77777777" w:rsidR="005C1401" w:rsidRPr="00016C6C" w:rsidRDefault="005C1401" w:rsidP="005C1401">
            <w:pPr>
              <w:shd w:val="clear" w:color="auto" w:fill="FFFFFF"/>
              <w:snapToGrid w:val="0"/>
              <w:rPr>
                <w:rFonts w:ascii="Arial Narrow" w:hAnsi="Arial Narrow"/>
              </w:rPr>
            </w:pPr>
          </w:p>
          <w:p w14:paraId="37DE5A33" w14:textId="77777777" w:rsidR="005C1401" w:rsidRPr="00016C6C" w:rsidRDefault="005C1401" w:rsidP="005C1401">
            <w:pPr>
              <w:shd w:val="clear" w:color="auto" w:fill="FFFFFF"/>
              <w:snapToGrid w:val="0"/>
              <w:rPr>
                <w:rFonts w:ascii="Arial Narrow" w:hAnsi="Arial Narrow"/>
              </w:rPr>
            </w:pPr>
          </w:p>
          <w:p w14:paraId="68371E28" w14:textId="77777777" w:rsidR="005C1401" w:rsidRPr="00016C6C" w:rsidRDefault="005C1401" w:rsidP="005C1401">
            <w:pPr>
              <w:pStyle w:val="Nagwek1"/>
              <w:numPr>
                <w:ilvl w:val="0"/>
                <w:numId w:val="0"/>
              </w:numPr>
              <w:ind w:left="360"/>
              <w:rPr>
                <w:rFonts w:ascii="Arial" w:hAnsi="Arial" w:cs="Arial"/>
                <w:b w:val="0"/>
                <w:sz w:val="20"/>
                <w:u w:val="none"/>
              </w:rPr>
            </w:pPr>
          </w:p>
        </w:tc>
        <w:tc>
          <w:tcPr>
            <w:tcW w:w="5733" w:type="dxa"/>
            <w:gridSpan w:val="3"/>
          </w:tcPr>
          <w:p w14:paraId="258CD740" w14:textId="77777777" w:rsidR="005C1401" w:rsidRPr="00016C6C" w:rsidRDefault="005C1401" w:rsidP="005C1401">
            <w:pPr>
              <w:shd w:val="clear" w:color="auto" w:fill="FFFFFF"/>
              <w:snapToGrid w:val="0"/>
              <w:rPr>
                <w:rFonts w:ascii="Arial" w:hAnsi="Arial" w:cs="Arial"/>
              </w:rPr>
            </w:pPr>
          </w:p>
          <w:p w14:paraId="272A6940" w14:textId="77777777" w:rsidR="00380780" w:rsidRDefault="00380780" w:rsidP="005C1401">
            <w:pPr>
              <w:shd w:val="clear" w:color="auto" w:fill="FFFFFF"/>
              <w:snapToGrid w:val="0"/>
              <w:rPr>
                <w:rFonts w:ascii="Arial" w:hAnsi="Arial" w:cs="Arial"/>
              </w:rPr>
            </w:pPr>
          </w:p>
          <w:p w14:paraId="21147C2B" w14:textId="77777777" w:rsidR="00CC3A3D" w:rsidRDefault="00CC3A3D" w:rsidP="005C1401">
            <w:pPr>
              <w:shd w:val="clear" w:color="auto" w:fill="FFFFFF"/>
              <w:snapToGrid w:val="0"/>
              <w:rPr>
                <w:rFonts w:ascii="Arial" w:hAnsi="Arial" w:cs="Arial"/>
              </w:rPr>
            </w:pPr>
          </w:p>
          <w:p w14:paraId="29EC2EC7" w14:textId="77777777" w:rsidR="005C1401" w:rsidRPr="00016C6C" w:rsidRDefault="005C1401" w:rsidP="00D4629E">
            <w:pPr>
              <w:shd w:val="clear" w:color="auto" w:fill="FFFFFF"/>
              <w:snapToGrid w:val="0"/>
              <w:rPr>
                <w:rFonts w:ascii="Arial Narrow" w:hAnsi="Arial Narrow"/>
              </w:rPr>
            </w:pPr>
          </w:p>
        </w:tc>
      </w:tr>
      <w:tr w:rsidR="00594AE6" w:rsidRPr="00594AE6" w14:paraId="1C0F5EAC" w14:textId="77777777" w:rsidTr="005C1401">
        <w:tc>
          <w:tcPr>
            <w:tcW w:w="9852" w:type="dxa"/>
            <w:gridSpan w:val="7"/>
          </w:tcPr>
          <w:p w14:paraId="64A6BBE4" w14:textId="77777777" w:rsidR="005C1401" w:rsidRDefault="005C1401" w:rsidP="00FD6F7A">
            <w:pPr>
              <w:pStyle w:val="Nagwek1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0"/>
                <w:u w:val="none"/>
              </w:rPr>
            </w:pPr>
          </w:p>
          <w:p w14:paraId="6B8302CD" w14:textId="77777777" w:rsidR="00EF744B" w:rsidRPr="00EF744B" w:rsidRDefault="00EF744B" w:rsidP="00EF744B"/>
        </w:tc>
      </w:tr>
      <w:tr w:rsidR="00594AE6" w:rsidRPr="00594AE6" w14:paraId="3A73E96A" w14:textId="77777777" w:rsidTr="00EF744B">
        <w:trPr>
          <w:trHeight w:val="307"/>
        </w:trPr>
        <w:tc>
          <w:tcPr>
            <w:tcW w:w="675" w:type="dxa"/>
          </w:tcPr>
          <w:p w14:paraId="14AFAB0D" w14:textId="77777777" w:rsidR="005C1401" w:rsidRPr="00594AE6" w:rsidRDefault="005C1401" w:rsidP="005C1401">
            <w:pPr>
              <w:shd w:val="clear" w:color="auto" w:fill="FFFFFF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gridSpan w:val="4"/>
          </w:tcPr>
          <w:p w14:paraId="3241DEE6" w14:textId="77777777" w:rsidR="005C1401" w:rsidRPr="00016C6C" w:rsidRDefault="005C1401" w:rsidP="005C1401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4357" w:type="dxa"/>
            <w:gridSpan w:val="2"/>
          </w:tcPr>
          <w:p w14:paraId="2410FAD8" w14:textId="77777777" w:rsidR="005C1401" w:rsidRPr="00016C6C" w:rsidRDefault="005C1401" w:rsidP="005C1401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5C1401" w:rsidRPr="00594AE6" w14:paraId="04C52F35" w14:textId="77777777" w:rsidTr="00EF744B">
        <w:trPr>
          <w:trHeight w:val="80"/>
        </w:trPr>
        <w:tc>
          <w:tcPr>
            <w:tcW w:w="675" w:type="dxa"/>
          </w:tcPr>
          <w:p w14:paraId="0BCE6326" w14:textId="77777777" w:rsidR="005C1401" w:rsidRPr="00594AE6" w:rsidRDefault="005C1401" w:rsidP="005C1401">
            <w:pPr>
              <w:shd w:val="clear" w:color="auto" w:fill="FFFFFF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gridSpan w:val="4"/>
          </w:tcPr>
          <w:p w14:paraId="07BE61E7" w14:textId="77777777" w:rsidR="005C1401" w:rsidRPr="00016C6C" w:rsidRDefault="005C1401" w:rsidP="005C1401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4357" w:type="dxa"/>
            <w:gridSpan w:val="2"/>
          </w:tcPr>
          <w:p w14:paraId="2DBE9E21" w14:textId="77777777" w:rsidR="0085518C" w:rsidRPr="00016C6C" w:rsidRDefault="005C1401" w:rsidP="00EF744B">
            <w:pPr>
              <w:shd w:val="clear" w:color="auto" w:fill="FFFFFF"/>
              <w:spacing w:before="120"/>
              <w:ind w:left="-352" w:firstLine="352"/>
              <w:rPr>
                <w:rFonts w:ascii="Arial" w:hAnsi="Arial" w:cs="Arial"/>
              </w:rPr>
            </w:pPr>
            <w:r w:rsidRPr="00016C6C">
              <w:rPr>
                <w:rFonts w:ascii="Arial" w:hAnsi="Arial" w:cs="Arial"/>
              </w:rPr>
              <w:t xml:space="preserve">              </w:t>
            </w:r>
            <w:r w:rsidR="00C30A3B" w:rsidRPr="005E35AB">
              <w:rPr>
                <w:rFonts w:ascii="Arial" w:hAnsi="Arial" w:cs="Arial"/>
              </w:rPr>
              <w:t xml:space="preserve">Częstochowa, </w:t>
            </w:r>
            <w:r w:rsidR="00EF744B" w:rsidRPr="005E35AB">
              <w:rPr>
                <w:rFonts w:ascii="Arial" w:hAnsi="Arial" w:cs="Arial"/>
              </w:rPr>
              <w:t xml:space="preserve"> </w:t>
            </w:r>
            <w:r w:rsidR="005E35AB" w:rsidRPr="005E35AB">
              <w:rPr>
                <w:rFonts w:ascii="Arial" w:hAnsi="Arial" w:cs="Arial"/>
              </w:rPr>
              <w:t>MARZEC</w:t>
            </w:r>
            <w:r w:rsidR="00C30A3B" w:rsidRPr="005E35AB">
              <w:rPr>
                <w:rFonts w:ascii="Arial" w:hAnsi="Arial" w:cs="Arial"/>
              </w:rPr>
              <w:t xml:space="preserve"> 202</w:t>
            </w:r>
            <w:r w:rsidR="00D4629E" w:rsidRPr="005E35AB">
              <w:rPr>
                <w:rFonts w:ascii="Arial" w:hAnsi="Arial" w:cs="Arial"/>
              </w:rPr>
              <w:t>6</w:t>
            </w:r>
            <w:r w:rsidR="00C30A3B" w:rsidRPr="005E35AB">
              <w:rPr>
                <w:rFonts w:ascii="Arial" w:hAnsi="Arial" w:cs="Arial"/>
              </w:rPr>
              <w:t>r.</w:t>
            </w:r>
          </w:p>
        </w:tc>
      </w:tr>
    </w:tbl>
    <w:p w14:paraId="1BB0C837" w14:textId="77777777" w:rsidR="0004119D" w:rsidRPr="0004119D" w:rsidRDefault="0004119D" w:rsidP="00EF744B">
      <w:pPr>
        <w:widowControl w:val="0"/>
        <w:suppressAutoHyphens/>
        <w:rPr>
          <w:rFonts w:eastAsia="HG Mincho Light J"/>
          <w:color w:val="000000"/>
          <w:sz w:val="24"/>
          <w:szCs w:val="24"/>
          <w:lang w:eastAsia="en-US"/>
        </w:rPr>
      </w:pPr>
    </w:p>
    <w:sectPr w:rsidR="0004119D" w:rsidRPr="0004119D" w:rsidSect="0047566C">
      <w:footerReference w:type="first" r:id="rId9"/>
      <w:pgSz w:w="11906" w:h="16838"/>
      <w:pgMar w:top="1418" w:right="1418" w:bottom="1021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8A697" w14:textId="77777777" w:rsidR="00203BE7" w:rsidRDefault="00203BE7">
      <w:r>
        <w:separator/>
      </w:r>
    </w:p>
  </w:endnote>
  <w:endnote w:type="continuationSeparator" w:id="0">
    <w:p w14:paraId="42D3456E" w14:textId="77777777" w:rsidR="00203BE7" w:rsidRDefault="00203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2485E" w14:textId="77777777" w:rsidR="00203BE7" w:rsidRPr="00B01375" w:rsidRDefault="00203BE7">
    <w:pPr>
      <w:pStyle w:val="Stopka"/>
      <w:rPr>
        <w:sz w:val="20"/>
      </w:rPr>
    </w:pPr>
    <w:r w:rsidRPr="00B01375">
      <w:rPr>
        <w:rFonts w:ascii="Arial Narrow" w:hAnsi="Arial Narrow"/>
        <w:sz w:val="20"/>
      </w:rPr>
      <w:t>PROJEKT CHRONIONY PRAWEM AUTORSKIM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31434" w14:textId="77777777" w:rsidR="00203BE7" w:rsidRDefault="00203BE7">
      <w:r>
        <w:separator/>
      </w:r>
    </w:p>
  </w:footnote>
  <w:footnote w:type="continuationSeparator" w:id="0">
    <w:p w14:paraId="74006F61" w14:textId="77777777" w:rsidR="00203BE7" w:rsidRDefault="00203B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/>
      </w:rPr>
    </w:lvl>
  </w:abstractNum>
  <w:abstractNum w:abstractNumId="1" w15:restartNumberingAfterBreak="0">
    <w:nsid w:val="00000002"/>
    <w:multiLevelType w:val="multilevel"/>
    <w:tmpl w:val="9BA0ADFA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63"/>
        </w:tabs>
        <w:ind w:left="463" w:hanging="283"/>
      </w:pPr>
      <w:rPr>
        <w:b/>
        <w:sz w:val="28"/>
        <w:szCs w:val="28"/>
      </w:r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b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-"/>
      <w:lvlJc w:val="left"/>
      <w:pPr>
        <w:tabs>
          <w:tab w:val="num" w:pos="566"/>
        </w:tabs>
        <w:ind w:left="566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-"/>
      <w:lvlJc w:val="left"/>
      <w:pPr>
        <w:tabs>
          <w:tab w:val="num" w:pos="849"/>
        </w:tabs>
        <w:ind w:left="849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-"/>
      <w:lvlJc w:val="left"/>
      <w:pPr>
        <w:tabs>
          <w:tab w:val="num" w:pos="1132"/>
        </w:tabs>
        <w:ind w:left="1132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-"/>
      <w:lvlJc w:val="left"/>
      <w:pPr>
        <w:tabs>
          <w:tab w:val="num" w:pos="1415"/>
        </w:tabs>
        <w:ind w:left="141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-"/>
      <w:lvlJc w:val="left"/>
      <w:pPr>
        <w:tabs>
          <w:tab w:val="num" w:pos="1698"/>
        </w:tabs>
        <w:ind w:left="1698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-"/>
      <w:lvlJc w:val="left"/>
      <w:pPr>
        <w:tabs>
          <w:tab w:val="num" w:pos="1981"/>
        </w:tabs>
        <w:ind w:left="1981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-"/>
      <w:lvlJc w:val="left"/>
      <w:pPr>
        <w:tabs>
          <w:tab w:val="num" w:pos="2264"/>
        </w:tabs>
        <w:ind w:left="2264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-"/>
      <w:lvlJc w:val="left"/>
      <w:pPr>
        <w:tabs>
          <w:tab w:val="num" w:pos="2547"/>
        </w:tabs>
        <w:ind w:left="2547" w:hanging="283"/>
      </w:pPr>
      <w:rPr>
        <w:rFonts w:ascii="Symbol" w:hAnsi="Symbol" w:cs="StarSymbol"/>
        <w:sz w:val="18"/>
        <w:szCs w:val="18"/>
      </w:rPr>
    </w:lvl>
  </w:abstractNum>
  <w:abstractNum w:abstractNumId="5" w15:restartNumberingAfterBreak="0">
    <w:nsid w:val="010D721B"/>
    <w:multiLevelType w:val="hybridMultilevel"/>
    <w:tmpl w:val="0B38DDCE"/>
    <w:lvl w:ilvl="0" w:tplc="179C0B9A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363" w:hanging="360"/>
      </w:pPr>
    </w:lvl>
    <w:lvl w:ilvl="2" w:tplc="0409001B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06384EEA"/>
    <w:multiLevelType w:val="hybridMultilevel"/>
    <w:tmpl w:val="884415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FA519A"/>
    <w:multiLevelType w:val="hybridMultilevel"/>
    <w:tmpl w:val="2B20D78E"/>
    <w:lvl w:ilvl="0" w:tplc="F502E3C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B226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C45174"/>
    <w:multiLevelType w:val="hybridMultilevel"/>
    <w:tmpl w:val="884415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EC3B2C"/>
    <w:multiLevelType w:val="multilevel"/>
    <w:tmpl w:val="A87C2B36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pStyle w:val="Nagwek3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11" w15:restartNumberingAfterBreak="0">
    <w:nsid w:val="23175204"/>
    <w:multiLevelType w:val="hybridMultilevel"/>
    <w:tmpl w:val="CAD4E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982127"/>
    <w:multiLevelType w:val="hybridMultilevel"/>
    <w:tmpl w:val="59E29F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F04129"/>
    <w:multiLevelType w:val="hybridMultilevel"/>
    <w:tmpl w:val="72582CB6"/>
    <w:lvl w:ilvl="0" w:tplc="B982496A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FF4258"/>
    <w:multiLevelType w:val="multilevel"/>
    <w:tmpl w:val="E7D46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15" w15:restartNumberingAfterBreak="0">
    <w:nsid w:val="31E302B6"/>
    <w:multiLevelType w:val="multilevel"/>
    <w:tmpl w:val="4B4E5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6DA7E70"/>
    <w:multiLevelType w:val="multilevel"/>
    <w:tmpl w:val="E0B63D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4D3060D"/>
    <w:multiLevelType w:val="multilevel"/>
    <w:tmpl w:val="E0B63D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A0C7C83"/>
    <w:multiLevelType w:val="multilevel"/>
    <w:tmpl w:val="21506BC6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463"/>
        </w:tabs>
        <w:ind w:left="463" w:hanging="283"/>
      </w:pPr>
      <w:rPr>
        <w:b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b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9" w15:restartNumberingAfterBreak="0">
    <w:nsid w:val="4AD47A3F"/>
    <w:multiLevelType w:val="hybridMultilevel"/>
    <w:tmpl w:val="3A7886DA"/>
    <w:lvl w:ilvl="0" w:tplc="1032AF9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D9350F"/>
    <w:multiLevelType w:val="hybridMultilevel"/>
    <w:tmpl w:val="59E29F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C63E9"/>
    <w:multiLevelType w:val="hybridMultilevel"/>
    <w:tmpl w:val="52E0AB72"/>
    <w:lvl w:ilvl="0" w:tplc="D03C497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852740"/>
    <w:multiLevelType w:val="hybridMultilevel"/>
    <w:tmpl w:val="09205A26"/>
    <w:lvl w:ilvl="0" w:tplc="818E835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8D4A7A"/>
    <w:multiLevelType w:val="hybridMultilevel"/>
    <w:tmpl w:val="C1906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8F4855"/>
    <w:multiLevelType w:val="hybridMultilevel"/>
    <w:tmpl w:val="B6CEA626"/>
    <w:lvl w:ilvl="0" w:tplc="179C0B9A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363" w:hanging="360"/>
      </w:pPr>
    </w:lvl>
    <w:lvl w:ilvl="2" w:tplc="0409001B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675C04FC"/>
    <w:multiLevelType w:val="hybridMultilevel"/>
    <w:tmpl w:val="79B2F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EA23B8"/>
    <w:multiLevelType w:val="hybridMultilevel"/>
    <w:tmpl w:val="72582CB6"/>
    <w:lvl w:ilvl="0" w:tplc="B982496A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1766B2"/>
    <w:multiLevelType w:val="hybridMultilevel"/>
    <w:tmpl w:val="03F05738"/>
    <w:lvl w:ilvl="0" w:tplc="1032AF9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C24676"/>
    <w:multiLevelType w:val="hybridMultilevel"/>
    <w:tmpl w:val="79B2FD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959277">
    <w:abstractNumId w:val="17"/>
  </w:num>
  <w:num w:numId="2" w16cid:durableId="1246915127">
    <w:abstractNumId w:val="1"/>
  </w:num>
  <w:num w:numId="3" w16cid:durableId="1843080256">
    <w:abstractNumId w:val="10"/>
  </w:num>
  <w:num w:numId="4" w16cid:durableId="424957981">
    <w:abstractNumId w:val="21"/>
  </w:num>
  <w:num w:numId="5" w16cid:durableId="698745254">
    <w:abstractNumId w:val="12"/>
  </w:num>
  <w:num w:numId="6" w16cid:durableId="2058581599">
    <w:abstractNumId w:val="20"/>
  </w:num>
  <w:num w:numId="7" w16cid:durableId="1799566218">
    <w:abstractNumId w:val="11"/>
  </w:num>
  <w:num w:numId="8" w16cid:durableId="2107458003">
    <w:abstractNumId w:val="5"/>
  </w:num>
  <w:num w:numId="9" w16cid:durableId="1670790139">
    <w:abstractNumId w:val="24"/>
  </w:num>
  <w:num w:numId="10" w16cid:durableId="443039474">
    <w:abstractNumId w:val="13"/>
  </w:num>
  <w:num w:numId="11" w16cid:durableId="1127118341">
    <w:abstractNumId w:val="6"/>
  </w:num>
  <w:num w:numId="12" w16cid:durableId="18508147">
    <w:abstractNumId w:val="9"/>
  </w:num>
  <w:num w:numId="13" w16cid:durableId="369034628">
    <w:abstractNumId w:val="23"/>
  </w:num>
  <w:num w:numId="14" w16cid:durableId="1642617223">
    <w:abstractNumId w:val="8"/>
  </w:num>
  <w:num w:numId="15" w16cid:durableId="17749818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89819596">
    <w:abstractNumId w:val="0"/>
  </w:num>
  <w:num w:numId="17" w16cid:durableId="1138836386">
    <w:abstractNumId w:val="2"/>
  </w:num>
  <w:num w:numId="18" w16cid:durableId="775323576">
    <w:abstractNumId w:val="3"/>
  </w:num>
  <w:num w:numId="19" w16cid:durableId="1588423097">
    <w:abstractNumId w:val="4"/>
  </w:num>
  <w:num w:numId="20" w16cid:durableId="1861703548">
    <w:abstractNumId w:val="25"/>
  </w:num>
  <w:num w:numId="21" w16cid:durableId="843132607">
    <w:abstractNumId w:val="28"/>
  </w:num>
  <w:num w:numId="22" w16cid:durableId="1840000565">
    <w:abstractNumId w:val="7"/>
  </w:num>
  <w:num w:numId="23" w16cid:durableId="1623917835">
    <w:abstractNumId w:val="27"/>
  </w:num>
  <w:num w:numId="24" w16cid:durableId="1035469494">
    <w:abstractNumId w:val="19"/>
  </w:num>
  <w:num w:numId="25" w16cid:durableId="9187563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76253462">
    <w:abstractNumId w:val="14"/>
  </w:num>
  <w:num w:numId="27" w16cid:durableId="1523930228">
    <w:abstractNumId w:val="18"/>
  </w:num>
  <w:num w:numId="28" w16cid:durableId="884946944">
    <w:abstractNumId w:val="16"/>
  </w:num>
  <w:num w:numId="29" w16cid:durableId="1785346100">
    <w:abstractNumId w:val="22"/>
  </w:num>
  <w:num w:numId="30" w16cid:durableId="1850755688">
    <w:abstractNumId w:val="15"/>
  </w:num>
  <w:num w:numId="31" w16cid:durableId="2056351669">
    <w:abstractNumId w:val="2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830"/>
    <w:rsid w:val="00000BB2"/>
    <w:rsid w:val="00001447"/>
    <w:rsid w:val="0001029B"/>
    <w:rsid w:val="00011F44"/>
    <w:rsid w:val="000131F5"/>
    <w:rsid w:val="00016C6C"/>
    <w:rsid w:val="000256A6"/>
    <w:rsid w:val="000408C6"/>
    <w:rsid w:val="0004119D"/>
    <w:rsid w:val="00043E4C"/>
    <w:rsid w:val="00043E5F"/>
    <w:rsid w:val="00045F2F"/>
    <w:rsid w:val="00046299"/>
    <w:rsid w:val="00047E23"/>
    <w:rsid w:val="00055699"/>
    <w:rsid w:val="00063D36"/>
    <w:rsid w:val="00073F35"/>
    <w:rsid w:val="0008091B"/>
    <w:rsid w:val="00082F17"/>
    <w:rsid w:val="00090AAC"/>
    <w:rsid w:val="0009155B"/>
    <w:rsid w:val="00095DE4"/>
    <w:rsid w:val="000B2A45"/>
    <w:rsid w:val="000B2A5B"/>
    <w:rsid w:val="000B5036"/>
    <w:rsid w:val="000C7568"/>
    <w:rsid w:val="000C789A"/>
    <w:rsid w:val="000D174F"/>
    <w:rsid w:val="000D31EF"/>
    <w:rsid w:val="000D401C"/>
    <w:rsid w:val="000D4F9B"/>
    <w:rsid w:val="000D5725"/>
    <w:rsid w:val="000E16E5"/>
    <w:rsid w:val="000E54BF"/>
    <w:rsid w:val="000E61EF"/>
    <w:rsid w:val="000F2C28"/>
    <w:rsid w:val="000F4203"/>
    <w:rsid w:val="0010065D"/>
    <w:rsid w:val="00101B00"/>
    <w:rsid w:val="00102696"/>
    <w:rsid w:val="0011349D"/>
    <w:rsid w:val="00114D7D"/>
    <w:rsid w:val="00134E3D"/>
    <w:rsid w:val="00164B68"/>
    <w:rsid w:val="001666BE"/>
    <w:rsid w:val="00171F4B"/>
    <w:rsid w:val="00173C5D"/>
    <w:rsid w:val="00185F91"/>
    <w:rsid w:val="0019108B"/>
    <w:rsid w:val="001941EB"/>
    <w:rsid w:val="001A09D3"/>
    <w:rsid w:val="001A2A0E"/>
    <w:rsid w:val="001A3FD7"/>
    <w:rsid w:val="001B21F0"/>
    <w:rsid w:val="001B250C"/>
    <w:rsid w:val="001C23A7"/>
    <w:rsid w:val="001C3D91"/>
    <w:rsid w:val="001D42BA"/>
    <w:rsid w:val="001D6FED"/>
    <w:rsid w:val="001D71DA"/>
    <w:rsid w:val="001E6781"/>
    <w:rsid w:val="001E7774"/>
    <w:rsid w:val="001F2B8D"/>
    <w:rsid w:val="001F538B"/>
    <w:rsid w:val="002006FF"/>
    <w:rsid w:val="00201891"/>
    <w:rsid w:val="0020203A"/>
    <w:rsid w:val="00202540"/>
    <w:rsid w:val="00203BE7"/>
    <w:rsid w:val="0021308C"/>
    <w:rsid w:val="00217409"/>
    <w:rsid w:val="0022248A"/>
    <w:rsid w:val="00226FE3"/>
    <w:rsid w:val="00227F9D"/>
    <w:rsid w:val="00236718"/>
    <w:rsid w:val="00251DF6"/>
    <w:rsid w:val="00254C0E"/>
    <w:rsid w:val="002607D2"/>
    <w:rsid w:val="0026367B"/>
    <w:rsid w:val="002657F3"/>
    <w:rsid w:val="002946B0"/>
    <w:rsid w:val="002A45F9"/>
    <w:rsid w:val="002B5EA0"/>
    <w:rsid w:val="002B6640"/>
    <w:rsid w:val="002C11F4"/>
    <w:rsid w:val="002D1260"/>
    <w:rsid w:val="002D1762"/>
    <w:rsid w:val="002D72E3"/>
    <w:rsid w:val="002E0D33"/>
    <w:rsid w:val="002F26EC"/>
    <w:rsid w:val="002F2787"/>
    <w:rsid w:val="00310466"/>
    <w:rsid w:val="003135A2"/>
    <w:rsid w:val="003279A0"/>
    <w:rsid w:val="00330CC3"/>
    <w:rsid w:val="00345DFF"/>
    <w:rsid w:val="003516BA"/>
    <w:rsid w:val="00352F37"/>
    <w:rsid w:val="003710A1"/>
    <w:rsid w:val="003713EF"/>
    <w:rsid w:val="00373C89"/>
    <w:rsid w:val="00380780"/>
    <w:rsid w:val="00384FDF"/>
    <w:rsid w:val="003938C2"/>
    <w:rsid w:val="00393E6B"/>
    <w:rsid w:val="003A05D5"/>
    <w:rsid w:val="003A11B2"/>
    <w:rsid w:val="003A20FB"/>
    <w:rsid w:val="003A4D64"/>
    <w:rsid w:val="003B79F8"/>
    <w:rsid w:val="003B7FDE"/>
    <w:rsid w:val="003D1676"/>
    <w:rsid w:val="003D1EFC"/>
    <w:rsid w:val="003D2326"/>
    <w:rsid w:val="003E1480"/>
    <w:rsid w:val="003E1976"/>
    <w:rsid w:val="003E78CA"/>
    <w:rsid w:val="003F5AD6"/>
    <w:rsid w:val="003F64F0"/>
    <w:rsid w:val="003F66F8"/>
    <w:rsid w:val="003F757A"/>
    <w:rsid w:val="00416F72"/>
    <w:rsid w:val="004174E4"/>
    <w:rsid w:val="0041797A"/>
    <w:rsid w:val="00421FEE"/>
    <w:rsid w:val="00425851"/>
    <w:rsid w:val="004318AF"/>
    <w:rsid w:val="004343AA"/>
    <w:rsid w:val="004412DB"/>
    <w:rsid w:val="004513F7"/>
    <w:rsid w:val="00451A24"/>
    <w:rsid w:val="004621CF"/>
    <w:rsid w:val="004651E8"/>
    <w:rsid w:val="004667F0"/>
    <w:rsid w:val="00467C5D"/>
    <w:rsid w:val="0047566C"/>
    <w:rsid w:val="00477D6C"/>
    <w:rsid w:val="00483264"/>
    <w:rsid w:val="00493907"/>
    <w:rsid w:val="00493F89"/>
    <w:rsid w:val="00494714"/>
    <w:rsid w:val="00496304"/>
    <w:rsid w:val="004A04F8"/>
    <w:rsid w:val="004A63AE"/>
    <w:rsid w:val="004B1585"/>
    <w:rsid w:val="004B3458"/>
    <w:rsid w:val="004C284B"/>
    <w:rsid w:val="004D232D"/>
    <w:rsid w:val="004E0029"/>
    <w:rsid w:val="004E38A1"/>
    <w:rsid w:val="004F408F"/>
    <w:rsid w:val="004F4A85"/>
    <w:rsid w:val="004F66AA"/>
    <w:rsid w:val="00505C1F"/>
    <w:rsid w:val="00512ED2"/>
    <w:rsid w:val="00513D10"/>
    <w:rsid w:val="00520918"/>
    <w:rsid w:val="00522435"/>
    <w:rsid w:val="0053460F"/>
    <w:rsid w:val="00536579"/>
    <w:rsid w:val="00550B2E"/>
    <w:rsid w:val="00567A07"/>
    <w:rsid w:val="0057090C"/>
    <w:rsid w:val="00572FBE"/>
    <w:rsid w:val="00584238"/>
    <w:rsid w:val="00593B49"/>
    <w:rsid w:val="00594AE6"/>
    <w:rsid w:val="005A0355"/>
    <w:rsid w:val="005A3C00"/>
    <w:rsid w:val="005A615F"/>
    <w:rsid w:val="005C1401"/>
    <w:rsid w:val="005C4185"/>
    <w:rsid w:val="005D116C"/>
    <w:rsid w:val="005D740C"/>
    <w:rsid w:val="005D793E"/>
    <w:rsid w:val="005E35AB"/>
    <w:rsid w:val="005F747D"/>
    <w:rsid w:val="005F7480"/>
    <w:rsid w:val="00601FCB"/>
    <w:rsid w:val="00610A79"/>
    <w:rsid w:val="006267C5"/>
    <w:rsid w:val="00634040"/>
    <w:rsid w:val="006469C5"/>
    <w:rsid w:val="00654F0D"/>
    <w:rsid w:val="00661D38"/>
    <w:rsid w:val="00666CDB"/>
    <w:rsid w:val="00671093"/>
    <w:rsid w:val="00683ED9"/>
    <w:rsid w:val="00695851"/>
    <w:rsid w:val="006A5D45"/>
    <w:rsid w:val="006B0EA0"/>
    <w:rsid w:val="006C5B9C"/>
    <w:rsid w:val="006C617A"/>
    <w:rsid w:val="006D5169"/>
    <w:rsid w:val="006F0186"/>
    <w:rsid w:val="006F05FB"/>
    <w:rsid w:val="006F22D9"/>
    <w:rsid w:val="006F39E6"/>
    <w:rsid w:val="006F3F72"/>
    <w:rsid w:val="0070039E"/>
    <w:rsid w:val="007048EB"/>
    <w:rsid w:val="00704BD4"/>
    <w:rsid w:val="007067AB"/>
    <w:rsid w:val="00707EFA"/>
    <w:rsid w:val="007112AA"/>
    <w:rsid w:val="00716287"/>
    <w:rsid w:val="00716989"/>
    <w:rsid w:val="00716F93"/>
    <w:rsid w:val="007221DA"/>
    <w:rsid w:val="00724E7C"/>
    <w:rsid w:val="00740BA7"/>
    <w:rsid w:val="00761C4B"/>
    <w:rsid w:val="00765C30"/>
    <w:rsid w:val="00766791"/>
    <w:rsid w:val="00767726"/>
    <w:rsid w:val="00771F1F"/>
    <w:rsid w:val="00772442"/>
    <w:rsid w:val="007743B9"/>
    <w:rsid w:val="0077575E"/>
    <w:rsid w:val="00781BA8"/>
    <w:rsid w:val="00783CD7"/>
    <w:rsid w:val="007A4B51"/>
    <w:rsid w:val="007A627C"/>
    <w:rsid w:val="007B7AB7"/>
    <w:rsid w:val="007C293E"/>
    <w:rsid w:val="007C6215"/>
    <w:rsid w:val="007D311E"/>
    <w:rsid w:val="007D49E5"/>
    <w:rsid w:val="007E2A37"/>
    <w:rsid w:val="008020E0"/>
    <w:rsid w:val="00813088"/>
    <w:rsid w:val="00813B48"/>
    <w:rsid w:val="0081492F"/>
    <w:rsid w:val="00816062"/>
    <w:rsid w:val="00830C76"/>
    <w:rsid w:val="00837AF7"/>
    <w:rsid w:val="008409CF"/>
    <w:rsid w:val="00847D9B"/>
    <w:rsid w:val="0085518C"/>
    <w:rsid w:val="00855B0B"/>
    <w:rsid w:val="00864990"/>
    <w:rsid w:val="00882BCA"/>
    <w:rsid w:val="008846BA"/>
    <w:rsid w:val="00884FFE"/>
    <w:rsid w:val="00892659"/>
    <w:rsid w:val="008940E0"/>
    <w:rsid w:val="008B024B"/>
    <w:rsid w:val="008C7A1E"/>
    <w:rsid w:val="008D7744"/>
    <w:rsid w:val="008E4AC1"/>
    <w:rsid w:val="008F0994"/>
    <w:rsid w:val="008F2D94"/>
    <w:rsid w:val="00901AE3"/>
    <w:rsid w:val="00913A29"/>
    <w:rsid w:val="00926C14"/>
    <w:rsid w:val="009277B0"/>
    <w:rsid w:val="00936E82"/>
    <w:rsid w:val="00943985"/>
    <w:rsid w:val="00945020"/>
    <w:rsid w:val="00950B32"/>
    <w:rsid w:val="00950B8B"/>
    <w:rsid w:val="00957454"/>
    <w:rsid w:val="00960BE5"/>
    <w:rsid w:val="00964D9B"/>
    <w:rsid w:val="00964E9C"/>
    <w:rsid w:val="00975B99"/>
    <w:rsid w:val="00986EC7"/>
    <w:rsid w:val="00987E60"/>
    <w:rsid w:val="009946B0"/>
    <w:rsid w:val="009A555F"/>
    <w:rsid w:val="009A5F17"/>
    <w:rsid w:val="009B20BD"/>
    <w:rsid w:val="009C0751"/>
    <w:rsid w:val="009E0A01"/>
    <w:rsid w:val="009E7BB4"/>
    <w:rsid w:val="009F0830"/>
    <w:rsid w:val="009F3437"/>
    <w:rsid w:val="009F599D"/>
    <w:rsid w:val="00A05B48"/>
    <w:rsid w:val="00A1455D"/>
    <w:rsid w:val="00A15740"/>
    <w:rsid w:val="00A366C0"/>
    <w:rsid w:val="00A43317"/>
    <w:rsid w:val="00A5270B"/>
    <w:rsid w:val="00A5793B"/>
    <w:rsid w:val="00A62AF5"/>
    <w:rsid w:val="00A7222F"/>
    <w:rsid w:val="00AA0E85"/>
    <w:rsid w:val="00AB510F"/>
    <w:rsid w:val="00AB7DA3"/>
    <w:rsid w:val="00AC6766"/>
    <w:rsid w:val="00AD5B8B"/>
    <w:rsid w:val="00AE0376"/>
    <w:rsid w:val="00AF0405"/>
    <w:rsid w:val="00AF5A1D"/>
    <w:rsid w:val="00B00662"/>
    <w:rsid w:val="00B0125F"/>
    <w:rsid w:val="00B0132A"/>
    <w:rsid w:val="00B01375"/>
    <w:rsid w:val="00B13B4C"/>
    <w:rsid w:val="00B1473D"/>
    <w:rsid w:val="00B14B35"/>
    <w:rsid w:val="00B21732"/>
    <w:rsid w:val="00B222B5"/>
    <w:rsid w:val="00B35EB5"/>
    <w:rsid w:val="00B45083"/>
    <w:rsid w:val="00B46A3E"/>
    <w:rsid w:val="00B47E7F"/>
    <w:rsid w:val="00B573D8"/>
    <w:rsid w:val="00B94674"/>
    <w:rsid w:val="00BA242B"/>
    <w:rsid w:val="00BC122F"/>
    <w:rsid w:val="00BC2C86"/>
    <w:rsid w:val="00BD43B1"/>
    <w:rsid w:val="00BE7074"/>
    <w:rsid w:val="00C03087"/>
    <w:rsid w:val="00C037DA"/>
    <w:rsid w:val="00C049FA"/>
    <w:rsid w:val="00C12BB3"/>
    <w:rsid w:val="00C30A3B"/>
    <w:rsid w:val="00C32C27"/>
    <w:rsid w:val="00C357FD"/>
    <w:rsid w:val="00C36C06"/>
    <w:rsid w:val="00C44982"/>
    <w:rsid w:val="00C50661"/>
    <w:rsid w:val="00C515E2"/>
    <w:rsid w:val="00C53373"/>
    <w:rsid w:val="00C535BA"/>
    <w:rsid w:val="00C553B5"/>
    <w:rsid w:val="00C65826"/>
    <w:rsid w:val="00CA331A"/>
    <w:rsid w:val="00CA4172"/>
    <w:rsid w:val="00CA6D5F"/>
    <w:rsid w:val="00CA6F70"/>
    <w:rsid w:val="00CB17E3"/>
    <w:rsid w:val="00CB2BAC"/>
    <w:rsid w:val="00CB5B20"/>
    <w:rsid w:val="00CC3A3D"/>
    <w:rsid w:val="00CC492E"/>
    <w:rsid w:val="00CC749A"/>
    <w:rsid w:val="00CD3998"/>
    <w:rsid w:val="00CD6D7F"/>
    <w:rsid w:val="00CE2607"/>
    <w:rsid w:val="00D156F2"/>
    <w:rsid w:val="00D1798D"/>
    <w:rsid w:val="00D17BE0"/>
    <w:rsid w:val="00D44F17"/>
    <w:rsid w:val="00D451E4"/>
    <w:rsid w:val="00D4629E"/>
    <w:rsid w:val="00D46830"/>
    <w:rsid w:val="00D51968"/>
    <w:rsid w:val="00D54D3A"/>
    <w:rsid w:val="00D5665F"/>
    <w:rsid w:val="00D63926"/>
    <w:rsid w:val="00D646E6"/>
    <w:rsid w:val="00D6474E"/>
    <w:rsid w:val="00D666EB"/>
    <w:rsid w:val="00D730D0"/>
    <w:rsid w:val="00D767B4"/>
    <w:rsid w:val="00D8375F"/>
    <w:rsid w:val="00D8441C"/>
    <w:rsid w:val="00DB36F8"/>
    <w:rsid w:val="00DC266C"/>
    <w:rsid w:val="00DC28DE"/>
    <w:rsid w:val="00DC2D84"/>
    <w:rsid w:val="00DD5CD2"/>
    <w:rsid w:val="00DD6346"/>
    <w:rsid w:val="00DE0BE5"/>
    <w:rsid w:val="00DE7CFD"/>
    <w:rsid w:val="00E03A9A"/>
    <w:rsid w:val="00E07246"/>
    <w:rsid w:val="00E16FCF"/>
    <w:rsid w:val="00E32231"/>
    <w:rsid w:val="00E35567"/>
    <w:rsid w:val="00E413F0"/>
    <w:rsid w:val="00E57F8C"/>
    <w:rsid w:val="00E80872"/>
    <w:rsid w:val="00E95826"/>
    <w:rsid w:val="00EA7848"/>
    <w:rsid w:val="00EB4506"/>
    <w:rsid w:val="00ED2058"/>
    <w:rsid w:val="00ED3082"/>
    <w:rsid w:val="00ED3769"/>
    <w:rsid w:val="00EF2B5D"/>
    <w:rsid w:val="00EF744B"/>
    <w:rsid w:val="00F002E2"/>
    <w:rsid w:val="00F11254"/>
    <w:rsid w:val="00F150DC"/>
    <w:rsid w:val="00F25C16"/>
    <w:rsid w:val="00F35240"/>
    <w:rsid w:val="00F6343B"/>
    <w:rsid w:val="00FA617A"/>
    <w:rsid w:val="00FD2F7C"/>
    <w:rsid w:val="00FD54BB"/>
    <w:rsid w:val="00FD6F7A"/>
    <w:rsid w:val="00FE472B"/>
    <w:rsid w:val="00FE556A"/>
    <w:rsid w:val="00FF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  <w14:docId w14:val="67E147D7"/>
  <w15:docId w15:val="{37A70A15-0297-4FB2-B473-1EA83E431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45083"/>
  </w:style>
  <w:style w:type="paragraph" w:styleId="Nagwek1">
    <w:name w:val="heading 1"/>
    <w:basedOn w:val="Normalny"/>
    <w:next w:val="Normalny"/>
    <w:link w:val="Nagwek1Znak"/>
    <w:qFormat/>
    <w:rsid w:val="00975B99"/>
    <w:pPr>
      <w:keepNext/>
      <w:numPr>
        <w:numId w:val="3"/>
      </w:numPr>
      <w:spacing w:line="360" w:lineRule="auto"/>
      <w:outlineLvl w:val="0"/>
    </w:pPr>
    <w:rPr>
      <w:rFonts w:ascii="Book Antiqua" w:hAnsi="Book Antiqua"/>
      <w:b/>
      <w:sz w:val="24"/>
      <w:u w:val="single"/>
    </w:rPr>
  </w:style>
  <w:style w:type="paragraph" w:styleId="Nagwek2">
    <w:name w:val="heading 2"/>
    <w:basedOn w:val="Normalny"/>
    <w:next w:val="Normalny"/>
    <w:qFormat/>
    <w:rsid w:val="00975B99"/>
    <w:pPr>
      <w:keepNext/>
      <w:numPr>
        <w:ilvl w:val="1"/>
        <w:numId w:val="3"/>
      </w:numPr>
      <w:spacing w:line="360" w:lineRule="atLeast"/>
      <w:jc w:val="both"/>
      <w:outlineLvl w:val="1"/>
    </w:pPr>
    <w:rPr>
      <w:rFonts w:ascii="Book Antiqua" w:hAnsi="Book Antiqua"/>
      <w:sz w:val="24"/>
    </w:rPr>
  </w:style>
  <w:style w:type="paragraph" w:styleId="Nagwek3">
    <w:name w:val="heading 3"/>
    <w:basedOn w:val="Normalny"/>
    <w:next w:val="Normalny"/>
    <w:qFormat/>
    <w:rsid w:val="00975B99"/>
    <w:pPr>
      <w:keepNext/>
      <w:numPr>
        <w:ilvl w:val="2"/>
        <w:numId w:val="3"/>
      </w:numPr>
      <w:spacing w:line="360" w:lineRule="atLeast"/>
      <w:jc w:val="both"/>
      <w:outlineLvl w:val="2"/>
    </w:pPr>
    <w:rPr>
      <w:rFonts w:ascii="Book Antiqua" w:hAnsi="Book Antiqua"/>
      <w:b/>
      <w:snapToGrid w:val="0"/>
      <w:sz w:val="22"/>
    </w:rPr>
  </w:style>
  <w:style w:type="paragraph" w:styleId="Nagwek4">
    <w:name w:val="heading 4"/>
    <w:basedOn w:val="Normalny"/>
    <w:next w:val="Normalny"/>
    <w:qFormat/>
    <w:rsid w:val="00975B99"/>
    <w:pPr>
      <w:keepNext/>
      <w:spacing w:line="360" w:lineRule="auto"/>
      <w:outlineLvl w:val="3"/>
    </w:pPr>
    <w:rPr>
      <w:rFonts w:ascii="Book Antiqua" w:hAnsi="Book Antiqua"/>
      <w:b/>
      <w:sz w:val="24"/>
    </w:rPr>
  </w:style>
  <w:style w:type="paragraph" w:styleId="Nagwek5">
    <w:name w:val="heading 5"/>
    <w:basedOn w:val="Normalny"/>
    <w:next w:val="Normalny"/>
    <w:qFormat/>
    <w:rsid w:val="00975B99"/>
    <w:pPr>
      <w:keepNext/>
      <w:ind w:left="1985" w:firstLine="708"/>
      <w:jc w:val="right"/>
      <w:outlineLvl w:val="4"/>
    </w:pPr>
    <w:rPr>
      <w:sz w:val="24"/>
      <w:vertAlign w:val="superscript"/>
    </w:rPr>
  </w:style>
  <w:style w:type="paragraph" w:styleId="Nagwek6">
    <w:name w:val="heading 6"/>
    <w:basedOn w:val="Normalny"/>
    <w:next w:val="Normalny"/>
    <w:qFormat/>
    <w:rsid w:val="00975B99"/>
    <w:pPr>
      <w:keepNext/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rsid w:val="00975B99"/>
    <w:pPr>
      <w:keepNext/>
      <w:ind w:left="1560" w:firstLine="6"/>
      <w:jc w:val="both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975B99"/>
    <w:pPr>
      <w:keepNext/>
      <w:outlineLvl w:val="7"/>
    </w:pPr>
    <w:rPr>
      <w:b/>
      <w:bCs/>
      <w:i/>
      <w:i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975B99"/>
    <w:pPr>
      <w:tabs>
        <w:tab w:val="center" w:pos="4536"/>
        <w:tab w:val="right" w:pos="9072"/>
      </w:tabs>
      <w:spacing w:line="360" w:lineRule="auto"/>
    </w:pPr>
    <w:rPr>
      <w:rFonts w:ascii="Book Antiqua" w:hAnsi="Book Antiqua"/>
      <w:sz w:val="24"/>
    </w:rPr>
  </w:style>
  <w:style w:type="paragraph" w:styleId="Tekstpodstawowy">
    <w:name w:val="Body Text"/>
    <w:basedOn w:val="Normalny"/>
    <w:link w:val="TekstpodstawowyZnak"/>
    <w:rsid w:val="00975B99"/>
    <w:pPr>
      <w:spacing w:line="360" w:lineRule="auto"/>
      <w:jc w:val="both"/>
    </w:pPr>
    <w:rPr>
      <w:snapToGrid w:val="0"/>
      <w:position w:val="8"/>
      <w:sz w:val="24"/>
    </w:rPr>
  </w:style>
  <w:style w:type="paragraph" w:styleId="Tekstprzypisudolnego">
    <w:name w:val="footnote text"/>
    <w:basedOn w:val="Normalny"/>
    <w:semiHidden/>
    <w:rsid w:val="00975B99"/>
    <w:rPr>
      <w:snapToGrid w:val="0"/>
    </w:rPr>
  </w:style>
  <w:style w:type="paragraph" w:styleId="Tekstpodstawowy2">
    <w:name w:val="Body Text 2"/>
    <w:basedOn w:val="Normalny"/>
    <w:rsid w:val="00975B99"/>
    <w:pPr>
      <w:spacing w:line="360" w:lineRule="auto"/>
    </w:pPr>
    <w:rPr>
      <w:rFonts w:ascii="Book Antiqua" w:hAnsi="Book Antiqua"/>
      <w:b/>
      <w:i/>
      <w:sz w:val="24"/>
    </w:rPr>
  </w:style>
  <w:style w:type="paragraph" w:customStyle="1" w:styleId="Stylartur">
    <w:name w:val="Styl_artur"/>
    <w:basedOn w:val="Normalny"/>
    <w:rsid w:val="00975B99"/>
    <w:rPr>
      <w:sz w:val="24"/>
    </w:rPr>
  </w:style>
  <w:style w:type="paragraph" w:styleId="Spistreci1">
    <w:name w:val="toc 1"/>
    <w:basedOn w:val="Normalny"/>
    <w:next w:val="Normalny"/>
    <w:autoRedefine/>
    <w:uiPriority w:val="39"/>
    <w:rsid w:val="00975B99"/>
    <w:rPr>
      <w:sz w:val="24"/>
    </w:rPr>
  </w:style>
  <w:style w:type="paragraph" w:styleId="Spistreci2">
    <w:name w:val="toc 2"/>
    <w:basedOn w:val="Normalny"/>
    <w:next w:val="Normalny"/>
    <w:autoRedefine/>
    <w:uiPriority w:val="39"/>
    <w:rsid w:val="00975B99"/>
    <w:pPr>
      <w:ind w:left="567"/>
    </w:pPr>
    <w:rPr>
      <w:sz w:val="24"/>
    </w:rPr>
  </w:style>
  <w:style w:type="paragraph" w:styleId="Nagwek">
    <w:name w:val="header"/>
    <w:basedOn w:val="Normalny"/>
    <w:link w:val="NagwekZnak"/>
    <w:rsid w:val="00975B99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rsid w:val="00975B99"/>
    <w:pPr>
      <w:jc w:val="center"/>
    </w:pPr>
    <w:rPr>
      <w:b/>
      <w:sz w:val="28"/>
    </w:rPr>
  </w:style>
  <w:style w:type="character" w:styleId="Numerstrony">
    <w:name w:val="page number"/>
    <w:basedOn w:val="Domylnaczcionkaakapitu"/>
    <w:rsid w:val="00975B99"/>
  </w:style>
  <w:style w:type="paragraph" w:styleId="Mapadokumentu">
    <w:name w:val="Document Map"/>
    <w:basedOn w:val="Normalny"/>
    <w:semiHidden/>
    <w:rsid w:val="00975B99"/>
    <w:pPr>
      <w:shd w:val="clear" w:color="auto" w:fill="000080"/>
    </w:pPr>
    <w:rPr>
      <w:rFonts w:ascii="Tahoma" w:hAnsi="Tahoma"/>
    </w:rPr>
  </w:style>
  <w:style w:type="paragraph" w:styleId="Tekstpodstawowywcity2">
    <w:name w:val="Body Text Indent 2"/>
    <w:basedOn w:val="Normalny"/>
    <w:rsid w:val="00975B99"/>
    <w:pPr>
      <w:tabs>
        <w:tab w:val="left" w:pos="2268"/>
      </w:tabs>
      <w:ind w:left="1276"/>
    </w:pPr>
    <w:rPr>
      <w:sz w:val="24"/>
    </w:rPr>
  </w:style>
  <w:style w:type="paragraph" w:styleId="Tekstpodstawowywcity3">
    <w:name w:val="Body Text Indent 3"/>
    <w:basedOn w:val="Normalny"/>
    <w:rsid w:val="00975B99"/>
    <w:pPr>
      <w:spacing w:line="480" w:lineRule="auto"/>
      <w:ind w:left="1276"/>
    </w:pPr>
    <w:rPr>
      <w:b/>
      <w:sz w:val="24"/>
    </w:rPr>
  </w:style>
  <w:style w:type="paragraph" w:styleId="Spistreci3">
    <w:name w:val="toc 3"/>
    <w:basedOn w:val="Normalny"/>
    <w:next w:val="Normalny"/>
    <w:autoRedefine/>
    <w:semiHidden/>
    <w:rsid w:val="00975B99"/>
    <w:pPr>
      <w:ind w:left="400"/>
    </w:pPr>
  </w:style>
  <w:style w:type="paragraph" w:styleId="Tekstpodstawowywcity">
    <w:name w:val="Body Text Indent"/>
    <w:basedOn w:val="Normalny"/>
    <w:rsid w:val="00975B99"/>
    <w:pPr>
      <w:ind w:left="360"/>
    </w:pPr>
  </w:style>
  <w:style w:type="paragraph" w:customStyle="1" w:styleId="Standardowytekst">
    <w:name w:val="Standardowy.tekst"/>
    <w:rsid w:val="00975B99"/>
    <w:pPr>
      <w:jc w:val="both"/>
    </w:pPr>
  </w:style>
  <w:style w:type="paragraph" w:styleId="Akapitzlist">
    <w:name w:val="List Paragraph"/>
    <w:basedOn w:val="Normalny"/>
    <w:uiPriority w:val="34"/>
    <w:qFormat/>
    <w:rsid w:val="00FE472B"/>
    <w:pPr>
      <w:spacing w:after="200" w:line="276" w:lineRule="auto"/>
      <w:ind w:left="720"/>
      <w:contextualSpacing/>
    </w:pPr>
    <w:rPr>
      <w:rFonts w:ascii="Arial" w:eastAsia="Calibri" w:hAnsi="Arial" w:cs="Arial"/>
      <w:sz w:val="24"/>
      <w:szCs w:val="24"/>
      <w:vertAlign w:val="subscript"/>
      <w:lang w:eastAsia="en-US"/>
    </w:rPr>
  </w:style>
  <w:style w:type="character" w:customStyle="1" w:styleId="NagwekZnak">
    <w:name w:val="Nagłówek Znak"/>
    <w:link w:val="Nagwek"/>
    <w:rsid w:val="00601FCB"/>
  </w:style>
  <w:style w:type="character" w:styleId="Pogrubienie">
    <w:name w:val="Strong"/>
    <w:uiPriority w:val="22"/>
    <w:qFormat/>
    <w:rsid w:val="002D1260"/>
    <w:rPr>
      <w:b/>
      <w:bCs/>
    </w:rPr>
  </w:style>
  <w:style w:type="character" w:styleId="Hipercze">
    <w:name w:val="Hyperlink"/>
    <w:uiPriority w:val="99"/>
    <w:unhideWhenUsed/>
    <w:rsid w:val="002D1260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2D1260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uiPriority w:val="20"/>
    <w:qFormat/>
    <w:rsid w:val="002D1260"/>
    <w:rPr>
      <w:i/>
      <w:iCs/>
    </w:rPr>
  </w:style>
  <w:style w:type="character" w:customStyle="1" w:styleId="hps">
    <w:name w:val="hps"/>
    <w:basedOn w:val="Domylnaczcionkaakapitu"/>
    <w:rsid w:val="002D1260"/>
  </w:style>
  <w:style w:type="character" w:customStyle="1" w:styleId="TekstpodstawowyZnak">
    <w:name w:val="Tekst podstawowy Znak"/>
    <w:basedOn w:val="Domylnaczcionkaakapitu"/>
    <w:link w:val="Tekstpodstawowy"/>
    <w:rsid w:val="004318AF"/>
    <w:rPr>
      <w:snapToGrid w:val="0"/>
      <w:position w:val="8"/>
      <w:sz w:val="24"/>
    </w:rPr>
  </w:style>
  <w:style w:type="paragraph" w:styleId="Tekstdymka">
    <w:name w:val="Balloon Text"/>
    <w:basedOn w:val="Normalny"/>
    <w:link w:val="TekstdymkaZnak"/>
    <w:rsid w:val="005C140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C1401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01375"/>
    <w:rPr>
      <w:rFonts w:ascii="Book Antiqua" w:hAnsi="Book Antiqua"/>
      <w:b/>
      <w:sz w:val="24"/>
      <w:u w:val="single"/>
    </w:rPr>
  </w:style>
  <w:style w:type="character" w:customStyle="1" w:styleId="TytuZnak">
    <w:name w:val="Tytuł Znak"/>
    <w:basedOn w:val="Domylnaczcionkaakapitu"/>
    <w:link w:val="Tytu"/>
    <w:rsid w:val="004513F7"/>
    <w:rPr>
      <w:b/>
      <w:sz w:val="28"/>
    </w:rPr>
  </w:style>
  <w:style w:type="paragraph" w:styleId="Tekstpodstawowy3">
    <w:name w:val="Body Text 3"/>
    <w:basedOn w:val="Normalny"/>
    <w:link w:val="Tekstpodstawowy3Znak"/>
    <w:semiHidden/>
    <w:unhideWhenUsed/>
    <w:rsid w:val="005D11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D116C"/>
    <w:rPr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B35EB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6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70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5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FB4C32-B6BC-4A3B-A62E-A73A629C3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87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</vt:lpstr>
    </vt:vector>
  </TitlesOfParts>
  <Company>POLPRINCE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creator>POLPRINCE</dc:creator>
  <cp:lastModifiedBy>BIURO</cp:lastModifiedBy>
  <cp:revision>9</cp:revision>
  <cp:lastPrinted>2026-03-20T07:43:00Z</cp:lastPrinted>
  <dcterms:created xsi:type="dcterms:W3CDTF">2026-01-09T06:24:00Z</dcterms:created>
  <dcterms:modified xsi:type="dcterms:W3CDTF">2026-03-20T08:40:00Z</dcterms:modified>
</cp:coreProperties>
</file>